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6F" w:rsidRPr="00482BB0" w:rsidRDefault="00A91945" w:rsidP="00CF2170">
      <w:pPr>
        <w:pStyle w:val="af4"/>
        <w:tabs>
          <w:tab w:val="left" w:pos="1843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82B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7B6F" w:rsidRPr="00482BB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B97B6F" w:rsidRPr="00482BB0" w:rsidRDefault="00B97B6F" w:rsidP="00B97B6F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482BB0">
        <w:rPr>
          <w:rFonts w:ascii="Times New Roman" w:hAnsi="Times New Roman" w:cs="Times New Roman"/>
          <w:sz w:val="24"/>
          <w:szCs w:val="24"/>
        </w:rPr>
        <w:t>Г. ЛИПЕЦКА</w:t>
      </w:r>
    </w:p>
    <w:p w:rsidR="00B97B6F" w:rsidRPr="00482BB0" w:rsidRDefault="00B97B6F" w:rsidP="00B97B6F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</w:p>
    <w:p w:rsidR="00B97B6F" w:rsidRPr="00482BB0" w:rsidRDefault="00B97B6F" w:rsidP="00B97B6F">
      <w:pPr>
        <w:pStyle w:val="2"/>
        <w:rPr>
          <w:rFonts w:ascii="Times New Roman" w:hAnsi="Times New Roman"/>
          <w:sz w:val="36"/>
        </w:rPr>
      </w:pPr>
    </w:p>
    <w:p w:rsidR="00B97B6F" w:rsidRPr="00482BB0" w:rsidRDefault="00B97B6F" w:rsidP="00B97B6F"/>
    <w:p w:rsidR="00B97B6F" w:rsidRPr="00482BB0" w:rsidRDefault="00B97B6F" w:rsidP="00B97B6F"/>
    <w:p w:rsidR="00B97B6F" w:rsidRPr="00482BB0" w:rsidRDefault="00B97B6F" w:rsidP="00B97B6F"/>
    <w:p w:rsidR="00B97B6F" w:rsidRPr="00482BB0" w:rsidRDefault="00B97B6F" w:rsidP="00B97B6F">
      <w:pPr>
        <w:rPr>
          <w:sz w:val="48"/>
          <w:szCs w:val="48"/>
        </w:rPr>
      </w:pPr>
    </w:p>
    <w:p w:rsidR="00B97B6F" w:rsidRPr="008707F6" w:rsidRDefault="00B97B6F" w:rsidP="00B97B6F">
      <w:pPr>
        <w:rPr>
          <w:sz w:val="44"/>
          <w:szCs w:val="44"/>
        </w:rPr>
      </w:pPr>
      <w:r w:rsidRPr="00482BB0">
        <w:rPr>
          <w:sz w:val="48"/>
          <w:szCs w:val="48"/>
        </w:rPr>
        <w:t>Рабочая программа по</w:t>
      </w:r>
      <w:r w:rsidRPr="00482BB0">
        <w:rPr>
          <w:b/>
          <w:sz w:val="48"/>
          <w:szCs w:val="48"/>
        </w:rPr>
        <w:t xml:space="preserve"> </w:t>
      </w:r>
      <w:r w:rsidRPr="008707F6">
        <w:rPr>
          <w:sz w:val="48"/>
          <w:szCs w:val="48"/>
        </w:rPr>
        <w:t>английскому языку</w:t>
      </w:r>
    </w:p>
    <w:p w:rsidR="00B97B6F" w:rsidRPr="008707F6" w:rsidRDefault="00B97B6F" w:rsidP="00B97B6F">
      <w:pPr>
        <w:pStyle w:val="3"/>
        <w:rPr>
          <w:rFonts w:ascii="Times New Roman" w:hAnsi="Times New Roman"/>
          <w:b w:val="0"/>
          <w:bCs/>
          <w:sz w:val="48"/>
          <w:szCs w:val="48"/>
        </w:rPr>
      </w:pPr>
      <w:r w:rsidRPr="008707F6">
        <w:rPr>
          <w:rFonts w:ascii="Times New Roman" w:hAnsi="Times New Roman"/>
          <w:b w:val="0"/>
          <w:bCs/>
          <w:sz w:val="48"/>
          <w:szCs w:val="48"/>
        </w:rPr>
        <w:t xml:space="preserve">для </w:t>
      </w:r>
      <w:r w:rsidR="001368B1" w:rsidRPr="008707F6">
        <w:rPr>
          <w:rFonts w:ascii="Times New Roman" w:hAnsi="Times New Roman"/>
          <w:b w:val="0"/>
          <w:bCs/>
          <w:sz w:val="72"/>
          <w:szCs w:val="72"/>
        </w:rPr>
        <w:t>8</w:t>
      </w:r>
      <w:r w:rsidRPr="008707F6">
        <w:rPr>
          <w:rFonts w:ascii="Times New Roman" w:hAnsi="Times New Roman"/>
          <w:b w:val="0"/>
          <w:bCs/>
          <w:sz w:val="72"/>
          <w:szCs w:val="72"/>
        </w:rPr>
        <w:t xml:space="preserve"> </w:t>
      </w:r>
      <w:r w:rsidRPr="008707F6">
        <w:rPr>
          <w:rFonts w:ascii="Times New Roman" w:hAnsi="Times New Roman"/>
          <w:b w:val="0"/>
          <w:bCs/>
          <w:sz w:val="48"/>
          <w:szCs w:val="48"/>
        </w:rPr>
        <w:t>классов</w:t>
      </w:r>
    </w:p>
    <w:p w:rsidR="00B97B6F" w:rsidRPr="008707F6" w:rsidRDefault="00B97B6F" w:rsidP="00B97B6F">
      <w:pPr>
        <w:pStyle w:val="3"/>
        <w:rPr>
          <w:rFonts w:ascii="Times New Roman" w:hAnsi="Times New Roman"/>
          <w:b w:val="0"/>
          <w:bCs/>
          <w:sz w:val="48"/>
          <w:szCs w:val="48"/>
        </w:rPr>
      </w:pPr>
      <w:r w:rsidRPr="008707F6">
        <w:rPr>
          <w:rFonts w:ascii="Times New Roman" w:hAnsi="Times New Roman"/>
          <w:b w:val="0"/>
          <w:bCs/>
          <w:sz w:val="48"/>
          <w:szCs w:val="48"/>
        </w:rPr>
        <w:t>очно-заочной формы обучения</w:t>
      </w:r>
    </w:p>
    <w:p w:rsidR="00B97B6F" w:rsidRPr="00482BB0" w:rsidRDefault="00B97B6F" w:rsidP="00B97B6F">
      <w:pPr>
        <w:pStyle w:val="3"/>
        <w:rPr>
          <w:rFonts w:ascii="Times New Roman" w:hAnsi="Times New Roman"/>
          <w:sz w:val="32"/>
          <w:szCs w:val="32"/>
        </w:rPr>
      </w:pPr>
    </w:p>
    <w:p w:rsidR="00B97B6F" w:rsidRPr="00482BB0" w:rsidRDefault="00B97B6F" w:rsidP="00B97B6F">
      <w:pPr>
        <w:pStyle w:val="3"/>
        <w:rPr>
          <w:rFonts w:ascii="Times New Roman" w:hAnsi="Times New Roman"/>
          <w:sz w:val="32"/>
          <w:szCs w:val="32"/>
        </w:rPr>
      </w:pPr>
    </w:p>
    <w:p w:rsidR="00B97B6F" w:rsidRPr="00482BB0" w:rsidRDefault="00B97B6F" w:rsidP="00B97B6F">
      <w:pPr>
        <w:pStyle w:val="3"/>
        <w:tabs>
          <w:tab w:val="left" w:pos="1800"/>
        </w:tabs>
        <w:rPr>
          <w:rFonts w:ascii="Times New Roman" w:hAnsi="Times New Roman"/>
          <w:b w:val="0"/>
          <w:sz w:val="32"/>
          <w:szCs w:val="32"/>
        </w:rPr>
      </w:pPr>
      <w:r w:rsidRPr="00482BB0">
        <w:rPr>
          <w:rFonts w:ascii="Times New Roman" w:hAnsi="Times New Roman"/>
          <w:b w:val="0"/>
          <w:sz w:val="32"/>
          <w:szCs w:val="32"/>
        </w:rPr>
        <w:t>Срок действия – три учебных года</w:t>
      </w:r>
    </w:p>
    <w:p w:rsidR="00B97B6F" w:rsidRPr="00482BB0" w:rsidRDefault="00B97B6F" w:rsidP="00B97B6F">
      <w:pPr>
        <w:jc w:val="center"/>
        <w:rPr>
          <w:sz w:val="32"/>
          <w:szCs w:val="32"/>
        </w:rPr>
      </w:pPr>
      <w:r w:rsidRPr="00482BB0">
        <w:rPr>
          <w:sz w:val="32"/>
          <w:szCs w:val="32"/>
        </w:rPr>
        <w:t>Начало действия 0</w:t>
      </w:r>
      <w:r w:rsidR="00797920">
        <w:rPr>
          <w:sz w:val="32"/>
          <w:szCs w:val="32"/>
        </w:rPr>
        <w:t>2</w:t>
      </w:r>
      <w:bookmarkStart w:id="0" w:name="_GoBack"/>
      <w:bookmarkEnd w:id="0"/>
      <w:r w:rsidRPr="00482BB0">
        <w:rPr>
          <w:sz w:val="32"/>
          <w:szCs w:val="32"/>
        </w:rPr>
        <w:t xml:space="preserve"> сентября 20</w:t>
      </w:r>
      <w:r w:rsidR="00455786">
        <w:rPr>
          <w:sz w:val="32"/>
          <w:szCs w:val="32"/>
        </w:rPr>
        <w:t>2</w:t>
      </w:r>
      <w:r w:rsidR="00760956">
        <w:rPr>
          <w:sz w:val="32"/>
          <w:szCs w:val="32"/>
        </w:rPr>
        <w:t>4</w:t>
      </w:r>
      <w:r w:rsidRPr="00482BB0">
        <w:rPr>
          <w:sz w:val="32"/>
          <w:szCs w:val="32"/>
        </w:rPr>
        <w:t xml:space="preserve"> года</w:t>
      </w:r>
    </w:p>
    <w:p w:rsidR="00B97B6F" w:rsidRPr="00482BB0" w:rsidRDefault="00B97B6F" w:rsidP="00B97B6F">
      <w:pPr>
        <w:jc w:val="center"/>
        <w:rPr>
          <w:sz w:val="32"/>
          <w:szCs w:val="32"/>
        </w:rPr>
      </w:pPr>
    </w:p>
    <w:p w:rsidR="00482BB0" w:rsidRPr="00482BB0" w:rsidRDefault="00482BB0" w:rsidP="00B97B6F">
      <w:pPr>
        <w:jc w:val="center"/>
        <w:rPr>
          <w:sz w:val="32"/>
          <w:szCs w:val="32"/>
        </w:rPr>
      </w:pPr>
    </w:p>
    <w:p w:rsidR="00482BB0" w:rsidRPr="00482BB0" w:rsidRDefault="00482BB0" w:rsidP="00B97B6F">
      <w:pPr>
        <w:jc w:val="center"/>
        <w:rPr>
          <w:sz w:val="32"/>
          <w:szCs w:val="32"/>
        </w:rPr>
      </w:pPr>
    </w:p>
    <w:p w:rsidR="00482BB0" w:rsidRPr="00482BB0" w:rsidRDefault="00482BB0" w:rsidP="00B97B6F">
      <w:pPr>
        <w:jc w:val="center"/>
        <w:rPr>
          <w:sz w:val="32"/>
          <w:szCs w:val="32"/>
        </w:rPr>
      </w:pPr>
    </w:p>
    <w:p w:rsidR="00B97B6F" w:rsidRPr="00482BB0" w:rsidRDefault="00B97B6F" w:rsidP="00B97B6F">
      <w:pPr>
        <w:rPr>
          <w:sz w:val="32"/>
          <w:szCs w:val="32"/>
        </w:rPr>
      </w:pPr>
    </w:p>
    <w:p w:rsidR="00B97B6F" w:rsidRPr="00482BB0" w:rsidRDefault="00B97B6F" w:rsidP="00B97B6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482B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«Утверждаю»</w:t>
      </w:r>
    </w:p>
    <w:p w:rsidR="00B97B6F" w:rsidRPr="00482BB0" w:rsidRDefault="00B97B6F" w:rsidP="00B97B6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482BB0">
        <w:rPr>
          <w:rFonts w:ascii="Times New Roman" w:hAnsi="Times New Roman" w:cs="Times New Roman"/>
          <w:sz w:val="28"/>
          <w:szCs w:val="28"/>
        </w:rPr>
        <w:t xml:space="preserve">                                        директор МБОУ СШООЗЗ №1</w:t>
      </w:r>
    </w:p>
    <w:p w:rsidR="00B97B6F" w:rsidRPr="00482BB0" w:rsidRDefault="00B97B6F" w:rsidP="00B97B6F">
      <w:pPr>
        <w:pStyle w:val="af4"/>
        <w:tabs>
          <w:tab w:val="left" w:pos="802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2BB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B97B6F" w:rsidRPr="00482BB0" w:rsidRDefault="00B97B6F" w:rsidP="00B97B6F">
      <w:pPr>
        <w:pStyle w:val="af4"/>
        <w:tabs>
          <w:tab w:val="left" w:pos="802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82B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_________         Е. Н. Бирюкова</w:t>
      </w:r>
      <w:r w:rsidRPr="00482BB0">
        <w:rPr>
          <w:rFonts w:ascii="Times New Roman" w:hAnsi="Times New Roman" w:cs="Times New Roman"/>
          <w:sz w:val="28"/>
          <w:szCs w:val="28"/>
        </w:rPr>
        <w:tab/>
      </w:r>
    </w:p>
    <w:p w:rsidR="00B97B6F" w:rsidRPr="00482BB0" w:rsidRDefault="00B97B6F" w:rsidP="00B97B6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482B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97B6F" w:rsidRPr="00482BB0" w:rsidRDefault="00B97B6F" w:rsidP="00B97B6F">
      <w:pPr>
        <w:pStyle w:val="af4"/>
        <w:jc w:val="right"/>
        <w:rPr>
          <w:rFonts w:ascii="Times New Roman" w:hAnsi="Times New Roman" w:cs="Times New Roman"/>
          <w:sz w:val="28"/>
          <w:szCs w:val="28"/>
        </w:rPr>
      </w:pPr>
      <w:r w:rsidRPr="00482B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приказ №</w:t>
      </w:r>
      <w:r w:rsidR="00760956">
        <w:rPr>
          <w:rFonts w:ascii="Times New Roman" w:hAnsi="Times New Roman" w:cs="Times New Roman"/>
          <w:sz w:val="28"/>
          <w:szCs w:val="28"/>
        </w:rPr>
        <w:t xml:space="preserve"> </w:t>
      </w:r>
      <w:r w:rsidR="00B95252">
        <w:rPr>
          <w:rFonts w:ascii="Times New Roman" w:hAnsi="Times New Roman" w:cs="Times New Roman"/>
          <w:sz w:val="28"/>
          <w:szCs w:val="28"/>
        </w:rPr>
        <w:t xml:space="preserve">34 </w:t>
      </w:r>
      <w:r w:rsidRPr="00482BB0">
        <w:rPr>
          <w:rFonts w:ascii="Times New Roman" w:hAnsi="Times New Roman" w:cs="Times New Roman"/>
          <w:sz w:val="28"/>
          <w:szCs w:val="28"/>
        </w:rPr>
        <w:t>от 2</w:t>
      </w:r>
      <w:r w:rsidR="00B95252">
        <w:rPr>
          <w:rFonts w:ascii="Times New Roman" w:hAnsi="Times New Roman" w:cs="Times New Roman"/>
          <w:sz w:val="28"/>
          <w:szCs w:val="28"/>
        </w:rPr>
        <w:t>9</w:t>
      </w:r>
      <w:r w:rsidRPr="00482BB0">
        <w:rPr>
          <w:rFonts w:ascii="Times New Roman" w:hAnsi="Times New Roman" w:cs="Times New Roman"/>
          <w:sz w:val="28"/>
          <w:szCs w:val="28"/>
        </w:rPr>
        <w:t>.08.20</w:t>
      </w:r>
      <w:r w:rsidR="00455786">
        <w:rPr>
          <w:rFonts w:ascii="Times New Roman" w:hAnsi="Times New Roman" w:cs="Times New Roman"/>
          <w:sz w:val="28"/>
          <w:szCs w:val="28"/>
        </w:rPr>
        <w:t>2</w:t>
      </w:r>
      <w:r w:rsidR="00760956">
        <w:rPr>
          <w:rFonts w:ascii="Times New Roman" w:hAnsi="Times New Roman" w:cs="Times New Roman"/>
          <w:sz w:val="28"/>
          <w:szCs w:val="28"/>
        </w:rPr>
        <w:t>4</w:t>
      </w:r>
      <w:r w:rsidRPr="00482BB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7B6F" w:rsidRPr="00482BB0" w:rsidRDefault="00B97B6F" w:rsidP="00B97B6F">
      <w:pPr>
        <w:pStyle w:val="a5"/>
        <w:jc w:val="right"/>
        <w:rPr>
          <w:b/>
          <w:sz w:val="22"/>
          <w:szCs w:val="22"/>
        </w:rPr>
      </w:pPr>
    </w:p>
    <w:p w:rsidR="00B97B6F" w:rsidRPr="00482BB0" w:rsidRDefault="00B97B6F" w:rsidP="00B97B6F">
      <w:pPr>
        <w:pStyle w:val="a5"/>
        <w:jc w:val="right"/>
        <w:rPr>
          <w:sz w:val="28"/>
          <w:szCs w:val="28"/>
        </w:rPr>
      </w:pPr>
    </w:p>
    <w:p w:rsidR="00B97B6F" w:rsidRPr="00482BB0" w:rsidRDefault="00B97B6F" w:rsidP="00B97B6F">
      <w:pPr>
        <w:pStyle w:val="a5"/>
        <w:jc w:val="right"/>
        <w:rPr>
          <w:b/>
          <w:sz w:val="28"/>
          <w:szCs w:val="28"/>
        </w:rPr>
      </w:pPr>
      <w:r w:rsidRPr="00482BB0">
        <w:rPr>
          <w:sz w:val="28"/>
          <w:szCs w:val="28"/>
        </w:rPr>
        <w:t xml:space="preserve">                                                 Программу составил</w:t>
      </w:r>
      <w:r w:rsidRPr="00482BB0">
        <w:rPr>
          <w:b/>
          <w:sz w:val="28"/>
          <w:szCs w:val="28"/>
        </w:rPr>
        <w:t xml:space="preserve"> </w:t>
      </w:r>
    </w:p>
    <w:p w:rsidR="00B97B6F" w:rsidRPr="00482BB0" w:rsidRDefault="00B97B6F" w:rsidP="00B97B6F">
      <w:pPr>
        <w:pStyle w:val="a5"/>
        <w:jc w:val="right"/>
        <w:rPr>
          <w:b/>
          <w:sz w:val="28"/>
          <w:szCs w:val="28"/>
        </w:rPr>
      </w:pPr>
      <w:r w:rsidRPr="00482BB0">
        <w:rPr>
          <w:sz w:val="28"/>
          <w:szCs w:val="28"/>
        </w:rPr>
        <w:t xml:space="preserve">учитель </w:t>
      </w:r>
      <w:r w:rsidR="00455786" w:rsidRPr="00530851">
        <w:rPr>
          <w:sz w:val="28"/>
          <w:szCs w:val="28"/>
        </w:rPr>
        <w:t>высшей</w:t>
      </w:r>
      <w:r w:rsidRPr="00482BB0">
        <w:rPr>
          <w:sz w:val="28"/>
          <w:szCs w:val="28"/>
        </w:rPr>
        <w:t xml:space="preserve"> категории </w:t>
      </w:r>
      <w:r w:rsidRPr="00482BB0">
        <w:rPr>
          <w:b/>
          <w:sz w:val="28"/>
          <w:szCs w:val="28"/>
        </w:rPr>
        <w:t xml:space="preserve"> </w:t>
      </w:r>
      <w:r w:rsidRPr="00530851">
        <w:rPr>
          <w:sz w:val="28"/>
          <w:szCs w:val="28"/>
        </w:rPr>
        <w:t>Клочков Сергей Иванович</w:t>
      </w:r>
    </w:p>
    <w:p w:rsidR="00B97B6F" w:rsidRPr="00FE0275" w:rsidRDefault="00B97B6F" w:rsidP="00B97B6F">
      <w:pPr>
        <w:pStyle w:val="a5"/>
        <w:jc w:val="center"/>
        <w:rPr>
          <w:sz w:val="28"/>
          <w:szCs w:val="28"/>
        </w:rPr>
      </w:pPr>
    </w:p>
    <w:p w:rsidR="00B97B6F" w:rsidRDefault="00B97B6F" w:rsidP="00B97B6F">
      <w:pPr>
        <w:pStyle w:val="a5"/>
        <w:jc w:val="center"/>
        <w:rPr>
          <w:sz w:val="28"/>
          <w:szCs w:val="28"/>
        </w:rPr>
      </w:pPr>
    </w:p>
    <w:p w:rsidR="00B97B6F" w:rsidRDefault="00B97B6F" w:rsidP="00B97B6F">
      <w:pPr>
        <w:pStyle w:val="a5"/>
        <w:jc w:val="center"/>
        <w:rPr>
          <w:sz w:val="28"/>
          <w:szCs w:val="28"/>
        </w:rPr>
      </w:pPr>
    </w:p>
    <w:p w:rsidR="00B97B6F" w:rsidRDefault="00B97B6F" w:rsidP="00B97B6F">
      <w:pPr>
        <w:pStyle w:val="a5"/>
        <w:jc w:val="center"/>
        <w:rPr>
          <w:sz w:val="28"/>
          <w:szCs w:val="28"/>
        </w:rPr>
      </w:pPr>
    </w:p>
    <w:p w:rsidR="00B97B6F" w:rsidRDefault="00B97B6F" w:rsidP="00B97B6F">
      <w:pPr>
        <w:pStyle w:val="a5"/>
        <w:jc w:val="center"/>
        <w:rPr>
          <w:sz w:val="28"/>
          <w:szCs w:val="28"/>
        </w:rPr>
      </w:pPr>
    </w:p>
    <w:p w:rsidR="00B97B6F" w:rsidRDefault="00B97B6F" w:rsidP="00B97B6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Сентябрь 20</w:t>
      </w:r>
      <w:r w:rsidR="00455786">
        <w:rPr>
          <w:sz w:val="28"/>
          <w:szCs w:val="28"/>
        </w:rPr>
        <w:t>2</w:t>
      </w:r>
      <w:r w:rsidR="00760956">
        <w:rPr>
          <w:sz w:val="28"/>
          <w:szCs w:val="28"/>
        </w:rPr>
        <w:t>4</w:t>
      </w:r>
      <w:r w:rsidRPr="00FE0275">
        <w:rPr>
          <w:sz w:val="28"/>
          <w:szCs w:val="28"/>
        </w:rPr>
        <w:t xml:space="preserve"> года</w:t>
      </w:r>
    </w:p>
    <w:p w:rsidR="00482BB0" w:rsidRPr="00B97B6F" w:rsidRDefault="00482BB0" w:rsidP="008D2C08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4C11" w:rsidRPr="0021411D" w:rsidRDefault="00A91945" w:rsidP="003672B1">
      <w:pPr>
        <w:spacing w:line="360" w:lineRule="auto"/>
        <w:ind w:firstLine="709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1411D">
        <w:rPr>
          <w:rFonts w:ascii="Arial" w:hAnsi="Arial" w:cs="Arial"/>
          <w:b/>
          <w:sz w:val="28"/>
          <w:szCs w:val="28"/>
        </w:rPr>
        <w:lastRenderedPageBreak/>
        <w:t>1</w:t>
      </w:r>
      <w:r w:rsidR="00FE4C11" w:rsidRPr="0021411D">
        <w:rPr>
          <w:rFonts w:ascii="Arial" w:hAnsi="Arial" w:cs="Arial"/>
          <w:b/>
          <w:sz w:val="28"/>
          <w:szCs w:val="28"/>
        </w:rPr>
        <w:t xml:space="preserve">. </w:t>
      </w:r>
      <w:r w:rsidRPr="0021411D">
        <w:rPr>
          <w:rFonts w:ascii="Arial" w:hAnsi="Arial" w:cs="Arial"/>
          <w:b/>
          <w:sz w:val="28"/>
          <w:szCs w:val="28"/>
        </w:rPr>
        <w:t>Результаты освоения предмета</w:t>
      </w:r>
    </w:p>
    <w:p w:rsidR="001968F0" w:rsidRDefault="001968F0" w:rsidP="001968F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968F0" w:rsidRPr="00B708A8" w:rsidRDefault="001968F0" w:rsidP="001968F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B708A8">
        <w:rPr>
          <w:b/>
          <w:sz w:val="28"/>
          <w:szCs w:val="28"/>
        </w:rPr>
        <w:t>ыпускник научится:</w:t>
      </w:r>
    </w:p>
    <w:p w:rsidR="009013F0" w:rsidRDefault="009013F0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Коммуникативные умения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Говорение. Диалогическая речь</w:t>
      </w:r>
    </w:p>
    <w:p w:rsidR="00167C1A" w:rsidRPr="00B708A8" w:rsidRDefault="00167C1A" w:rsidP="009013F0">
      <w:pPr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вести диалог (диалог этикетного характера, диало</w:t>
      </w:r>
      <w:proofErr w:type="gramStart"/>
      <w:r w:rsidRPr="00B708A8">
        <w:rPr>
          <w:sz w:val="28"/>
          <w:szCs w:val="28"/>
        </w:rPr>
        <w:t>г–</w:t>
      </w:r>
      <w:proofErr w:type="gramEnd"/>
      <w:r w:rsidRPr="00B708A8">
        <w:rPr>
          <w:sz w:val="28"/>
          <w:szCs w:val="28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Говорение. Монологическая речь</w:t>
      </w:r>
    </w:p>
    <w:p w:rsidR="00167C1A" w:rsidRPr="00B708A8" w:rsidRDefault="00167C1A" w:rsidP="009013F0">
      <w:pPr>
        <w:numPr>
          <w:ilvl w:val="0"/>
          <w:numId w:val="1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167C1A" w:rsidRPr="00B708A8" w:rsidRDefault="00167C1A" w:rsidP="009013F0">
      <w:pPr>
        <w:numPr>
          <w:ilvl w:val="0"/>
          <w:numId w:val="1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167C1A" w:rsidRPr="00B708A8" w:rsidRDefault="00167C1A" w:rsidP="009013F0">
      <w:pPr>
        <w:numPr>
          <w:ilvl w:val="0"/>
          <w:numId w:val="1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давать краткую характеристику реальных людей и литературных персонажей; </w:t>
      </w:r>
    </w:p>
    <w:p w:rsidR="00167C1A" w:rsidRPr="00B708A8" w:rsidRDefault="00167C1A" w:rsidP="009013F0">
      <w:pPr>
        <w:numPr>
          <w:ilvl w:val="0"/>
          <w:numId w:val="1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167C1A" w:rsidRPr="00B708A8" w:rsidRDefault="00167C1A" w:rsidP="009013F0">
      <w:pPr>
        <w:numPr>
          <w:ilvl w:val="0"/>
          <w:numId w:val="1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sz w:val="28"/>
          <w:szCs w:val="28"/>
        </w:rPr>
        <w:t>описывать картинку/ фото с опорой или без опоры на ключевые слова/ план/ вопросы.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proofErr w:type="spellStart"/>
      <w:r w:rsidRPr="00B708A8">
        <w:rPr>
          <w:b/>
          <w:sz w:val="28"/>
          <w:szCs w:val="28"/>
        </w:rPr>
        <w:t>Аудирование</w:t>
      </w:r>
      <w:proofErr w:type="spellEnd"/>
    </w:p>
    <w:p w:rsidR="00167C1A" w:rsidRPr="00B708A8" w:rsidRDefault="00167C1A" w:rsidP="009013F0">
      <w:pPr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167C1A" w:rsidRPr="00B708A8" w:rsidRDefault="00167C1A" w:rsidP="009013F0">
      <w:pPr>
        <w:numPr>
          <w:ilvl w:val="0"/>
          <w:numId w:val="1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B708A8">
        <w:rPr>
          <w:b/>
          <w:sz w:val="28"/>
          <w:szCs w:val="28"/>
        </w:rPr>
        <w:lastRenderedPageBreak/>
        <w:t xml:space="preserve">Чтение </w:t>
      </w:r>
    </w:p>
    <w:p w:rsidR="00167C1A" w:rsidRPr="00B708A8" w:rsidRDefault="00167C1A" w:rsidP="009013F0">
      <w:pPr>
        <w:numPr>
          <w:ilvl w:val="0"/>
          <w:numId w:val="18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167C1A" w:rsidRPr="00B708A8" w:rsidRDefault="00167C1A" w:rsidP="009013F0">
      <w:pPr>
        <w:numPr>
          <w:ilvl w:val="0"/>
          <w:numId w:val="18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167C1A" w:rsidRPr="00B708A8" w:rsidRDefault="00167C1A" w:rsidP="009013F0">
      <w:pPr>
        <w:numPr>
          <w:ilvl w:val="0"/>
          <w:numId w:val="19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sz w:val="28"/>
          <w:szCs w:val="28"/>
        </w:rPr>
        <w:t>читать и полностью понимать несложные аутентичные тексты, построенные на изученном языковом материале;</w:t>
      </w:r>
    </w:p>
    <w:p w:rsidR="00167C1A" w:rsidRPr="00B708A8" w:rsidRDefault="00167C1A" w:rsidP="009013F0">
      <w:pPr>
        <w:numPr>
          <w:ilvl w:val="0"/>
          <w:numId w:val="19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B708A8">
        <w:rPr>
          <w:sz w:val="28"/>
          <w:szCs w:val="28"/>
        </w:rPr>
        <w:t>прочитанного</w:t>
      </w:r>
      <w:proofErr w:type="gramEnd"/>
      <w:r w:rsidRPr="00B708A8">
        <w:rPr>
          <w:sz w:val="28"/>
          <w:szCs w:val="28"/>
        </w:rPr>
        <w:t>.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 xml:space="preserve">Письменная речь </w:t>
      </w:r>
    </w:p>
    <w:p w:rsidR="00167C1A" w:rsidRPr="00B708A8" w:rsidRDefault="00167C1A" w:rsidP="009013F0">
      <w:pPr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708A8">
        <w:rPr>
          <w:sz w:val="28"/>
          <w:szCs w:val="28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167C1A" w:rsidRPr="00B708A8" w:rsidRDefault="00167C1A" w:rsidP="009013F0">
      <w:pPr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167C1A" w:rsidRPr="00B708A8" w:rsidRDefault="00167C1A" w:rsidP="009013F0">
      <w:pPr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167C1A" w:rsidRPr="00B708A8" w:rsidRDefault="00167C1A" w:rsidP="009013F0">
      <w:pPr>
        <w:numPr>
          <w:ilvl w:val="0"/>
          <w:numId w:val="2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писать небольшие письменные высказывания с опорой на образец/ план.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Орфография и пунктуация</w:t>
      </w:r>
    </w:p>
    <w:p w:rsidR="00167C1A" w:rsidRPr="00B708A8" w:rsidRDefault="00167C1A" w:rsidP="009013F0">
      <w:pPr>
        <w:numPr>
          <w:ilvl w:val="0"/>
          <w:numId w:val="2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правильно писать изученные слова;</w:t>
      </w:r>
    </w:p>
    <w:p w:rsidR="00167C1A" w:rsidRPr="00B708A8" w:rsidRDefault="00167C1A" w:rsidP="009013F0">
      <w:pPr>
        <w:numPr>
          <w:ilvl w:val="0"/>
          <w:numId w:val="2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правильно ставить знаки препинания в конце предложения: точку в конце повествовательного предложения, вопросительный знак в конце </w:t>
      </w:r>
      <w:r w:rsidRPr="00B708A8">
        <w:rPr>
          <w:sz w:val="28"/>
          <w:szCs w:val="28"/>
        </w:rPr>
        <w:lastRenderedPageBreak/>
        <w:t>вопросительного предложения, восклицательный знак в конце восклицательного предложения;</w:t>
      </w:r>
    </w:p>
    <w:p w:rsidR="00167C1A" w:rsidRPr="00B708A8" w:rsidRDefault="00167C1A" w:rsidP="009013F0">
      <w:pPr>
        <w:numPr>
          <w:ilvl w:val="0"/>
          <w:numId w:val="2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Фонетическая сторона речи</w:t>
      </w:r>
    </w:p>
    <w:p w:rsidR="00167C1A" w:rsidRPr="00B708A8" w:rsidRDefault="00167C1A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167C1A" w:rsidRPr="00B708A8" w:rsidRDefault="00167C1A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соблюдать правильное ударение в изученных словах;</w:t>
      </w:r>
    </w:p>
    <w:p w:rsidR="00167C1A" w:rsidRPr="00B708A8" w:rsidRDefault="00167C1A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различать коммуникативные типы предложений по их интонации;</w:t>
      </w:r>
    </w:p>
    <w:p w:rsidR="00167C1A" w:rsidRPr="00B708A8" w:rsidRDefault="00167C1A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членить предложение на смысловые группы;</w:t>
      </w:r>
    </w:p>
    <w:p w:rsidR="00167C1A" w:rsidRPr="00B708A8" w:rsidRDefault="00167C1A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708A8">
        <w:rPr>
          <w:sz w:val="28"/>
          <w:szCs w:val="28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Лексическая сторона речи</w:t>
      </w:r>
    </w:p>
    <w:p w:rsidR="00167C1A" w:rsidRPr="00B708A8" w:rsidRDefault="00167C1A" w:rsidP="009013F0">
      <w:pPr>
        <w:numPr>
          <w:ilvl w:val="0"/>
          <w:numId w:val="23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167C1A" w:rsidRPr="00B708A8" w:rsidRDefault="00167C1A" w:rsidP="009013F0">
      <w:pPr>
        <w:numPr>
          <w:ilvl w:val="0"/>
          <w:numId w:val="23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167C1A" w:rsidRPr="00B708A8" w:rsidRDefault="00167C1A" w:rsidP="009013F0">
      <w:pPr>
        <w:numPr>
          <w:ilvl w:val="0"/>
          <w:numId w:val="23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соблюдать существующие в английском языке нормы лексической сочетаемости;</w:t>
      </w:r>
    </w:p>
    <w:p w:rsidR="00167C1A" w:rsidRPr="00B708A8" w:rsidRDefault="00167C1A" w:rsidP="009013F0">
      <w:pPr>
        <w:numPr>
          <w:ilvl w:val="0"/>
          <w:numId w:val="23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167C1A" w:rsidRPr="00B708A8" w:rsidRDefault="00167C1A" w:rsidP="009013F0">
      <w:pPr>
        <w:numPr>
          <w:ilvl w:val="0"/>
          <w:numId w:val="23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  <w:lang w:bidi="en-US"/>
        </w:rPr>
      </w:pPr>
      <w:r w:rsidRPr="00B708A8">
        <w:rPr>
          <w:sz w:val="28"/>
          <w:szCs w:val="28"/>
        </w:rPr>
        <w:lastRenderedPageBreak/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167C1A" w:rsidRPr="00B708A8" w:rsidRDefault="00167C1A" w:rsidP="009013F0">
      <w:pPr>
        <w:numPr>
          <w:ilvl w:val="0"/>
          <w:numId w:val="24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глаголы при помощи аффиксов </w:t>
      </w:r>
      <w:r w:rsidRPr="00B708A8">
        <w:rPr>
          <w:i/>
          <w:sz w:val="28"/>
          <w:szCs w:val="28"/>
          <w:lang w:val="en-US"/>
        </w:rPr>
        <w:t>dis</w:t>
      </w:r>
      <w:r w:rsidRPr="00B708A8">
        <w:rPr>
          <w:sz w:val="28"/>
          <w:szCs w:val="28"/>
        </w:rPr>
        <w:t xml:space="preserve">-, </w:t>
      </w:r>
      <w:proofErr w:type="spellStart"/>
      <w:r w:rsidRPr="00B708A8">
        <w:rPr>
          <w:i/>
          <w:sz w:val="28"/>
          <w:szCs w:val="28"/>
          <w:lang w:val="en-US"/>
        </w:rPr>
        <w:t>mis</w:t>
      </w:r>
      <w:proofErr w:type="spellEnd"/>
      <w:r w:rsidRPr="00B708A8">
        <w:rPr>
          <w:sz w:val="28"/>
          <w:szCs w:val="28"/>
        </w:rPr>
        <w:t xml:space="preserve">-, </w:t>
      </w:r>
      <w:r w:rsidRPr="00B708A8">
        <w:rPr>
          <w:i/>
          <w:sz w:val="28"/>
          <w:szCs w:val="28"/>
          <w:lang w:val="en-US"/>
        </w:rPr>
        <w:t>re</w:t>
      </w:r>
      <w:r w:rsidRPr="00B708A8">
        <w:rPr>
          <w:sz w:val="28"/>
          <w:szCs w:val="28"/>
        </w:rPr>
        <w:t>-, -</w:t>
      </w:r>
      <w:proofErr w:type="spellStart"/>
      <w:r w:rsidRPr="00B708A8">
        <w:rPr>
          <w:i/>
          <w:sz w:val="28"/>
          <w:szCs w:val="28"/>
        </w:rPr>
        <w:t>ze</w:t>
      </w:r>
      <w:proofErr w:type="spellEnd"/>
      <w:r w:rsidRPr="00B708A8">
        <w:rPr>
          <w:sz w:val="28"/>
          <w:szCs w:val="28"/>
        </w:rPr>
        <w:t>/-</w:t>
      </w:r>
      <w:proofErr w:type="spellStart"/>
      <w:r w:rsidRPr="00B708A8">
        <w:rPr>
          <w:i/>
          <w:sz w:val="28"/>
          <w:szCs w:val="28"/>
        </w:rPr>
        <w:t>ise</w:t>
      </w:r>
      <w:proofErr w:type="spellEnd"/>
      <w:r w:rsidRPr="00B708A8">
        <w:rPr>
          <w:sz w:val="28"/>
          <w:szCs w:val="28"/>
        </w:rPr>
        <w:t xml:space="preserve">; </w:t>
      </w:r>
    </w:p>
    <w:p w:rsidR="00167C1A" w:rsidRPr="00B708A8" w:rsidRDefault="00167C1A" w:rsidP="009013F0">
      <w:pPr>
        <w:numPr>
          <w:ilvl w:val="0"/>
          <w:numId w:val="24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B708A8">
        <w:rPr>
          <w:sz w:val="28"/>
          <w:szCs w:val="28"/>
        </w:rPr>
        <w:t>имена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существительные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при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помощи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суффиксов</w:t>
      </w:r>
      <w:r w:rsidRPr="00B708A8">
        <w:rPr>
          <w:sz w:val="28"/>
          <w:szCs w:val="28"/>
          <w:lang w:val="en-US"/>
        </w:rPr>
        <w:t xml:space="preserve"> -</w:t>
      </w:r>
      <w:r w:rsidRPr="00B708A8">
        <w:rPr>
          <w:i/>
          <w:sz w:val="28"/>
          <w:szCs w:val="28"/>
          <w:lang w:val="en-US"/>
        </w:rPr>
        <w:t>or</w:t>
      </w:r>
      <w:r w:rsidRPr="00B708A8">
        <w:rPr>
          <w:sz w:val="28"/>
          <w:szCs w:val="28"/>
          <w:lang w:val="en-US"/>
        </w:rPr>
        <w:t>/ -</w:t>
      </w:r>
      <w:proofErr w:type="spellStart"/>
      <w:r w:rsidRPr="00B708A8">
        <w:rPr>
          <w:i/>
          <w:sz w:val="28"/>
          <w:szCs w:val="28"/>
          <w:lang w:val="en-US"/>
        </w:rPr>
        <w:t>er</w:t>
      </w:r>
      <w:proofErr w:type="spellEnd"/>
      <w:r w:rsidRPr="00B708A8">
        <w:rPr>
          <w:sz w:val="28"/>
          <w:szCs w:val="28"/>
          <w:lang w:val="en-US"/>
        </w:rPr>
        <w:t>, -</w:t>
      </w:r>
      <w:proofErr w:type="spellStart"/>
      <w:r w:rsidRPr="00B708A8">
        <w:rPr>
          <w:i/>
          <w:sz w:val="28"/>
          <w:szCs w:val="28"/>
          <w:lang w:val="en-US"/>
        </w:rPr>
        <w:t>ist</w:t>
      </w:r>
      <w:proofErr w:type="spellEnd"/>
      <w:r w:rsidRPr="00B708A8">
        <w:rPr>
          <w:sz w:val="28"/>
          <w:szCs w:val="28"/>
          <w:lang w:val="en-US"/>
        </w:rPr>
        <w:t xml:space="preserve"> , -</w:t>
      </w:r>
      <w:proofErr w:type="spellStart"/>
      <w:r w:rsidRPr="00B708A8">
        <w:rPr>
          <w:i/>
          <w:sz w:val="28"/>
          <w:szCs w:val="28"/>
          <w:lang w:val="en-US"/>
        </w:rPr>
        <w:t>sion</w:t>
      </w:r>
      <w:proofErr w:type="spellEnd"/>
      <w:r w:rsidRPr="00B708A8">
        <w:rPr>
          <w:sz w:val="28"/>
          <w:szCs w:val="28"/>
          <w:lang w:val="en-US"/>
        </w:rPr>
        <w:t>/-</w:t>
      </w:r>
      <w:proofErr w:type="spellStart"/>
      <w:r w:rsidRPr="00B708A8">
        <w:rPr>
          <w:i/>
          <w:sz w:val="28"/>
          <w:szCs w:val="28"/>
          <w:lang w:val="en-US"/>
        </w:rPr>
        <w:t>tion</w:t>
      </w:r>
      <w:proofErr w:type="spellEnd"/>
      <w:r w:rsidRPr="00B708A8">
        <w:rPr>
          <w:sz w:val="28"/>
          <w:szCs w:val="28"/>
          <w:lang w:val="en-US"/>
        </w:rPr>
        <w:t>, -</w:t>
      </w:r>
      <w:proofErr w:type="spellStart"/>
      <w:r w:rsidRPr="00B708A8">
        <w:rPr>
          <w:i/>
          <w:sz w:val="28"/>
          <w:szCs w:val="28"/>
          <w:lang w:val="en-US"/>
        </w:rPr>
        <w:t>nce</w:t>
      </w:r>
      <w:proofErr w:type="spellEnd"/>
      <w:r w:rsidRPr="00B708A8">
        <w:rPr>
          <w:sz w:val="28"/>
          <w:szCs w:val="28"/>
          <w:lang w:val="en-US"/>
        </w:rPr>
        <w:t>/-</w:t>
      </w:r>
      <w:proofErr w:type="spellStart"/>
      <w:r w:rsidRPr="00B708A8">
        <w:rPr>
          <w:i/>
          <w:sz w:val="28"/>
          <w:szCs w:val="28"/>
          <w:lang w:val="en-US"/>
        </w:rPr>
        <w:t>ence</w:t>
      </w:r>
      <w:proofErr w:type="spellEnd"/>
      <w:r w:rsidRPr="00B708A8">
        <w:rPr>
          <w:sz w:val="28"/>
          <w:szCs w:val="28"/>
          <w:lang w:val="en-US"/>
        </w:rPr>
        <w:t>, -</w:t>
      </w:r>
      <w:proofErr w:type="spellStart"/>
      <w:r w:rsidRPr="00B708A8">
        <w:rPr>
          <w:i/>
          <w:sz w:val="28"/>
          <w:szCs w:val="28"/>
          <w:lang w:val="en-US"/>
        </w:rPr>
        <w:t>ment</w:t>
      </w:r>
      <w:proofErr w:type="spellEnd"/>
      <w:r w:rsidRPr="00B708A8">
        <w:rPr>
          <w:sz w:val="28"/>
          <w:szCs w:val="28"/>
          <w:lang w:val="en-US"/>
        </w:rPr>
        <w:t>, -</w:t>
      </w:r>
      <w:proofErr w:type="spellStart"/>
      <w:r w:rsidRPr="00B708A8">
        <w:rPr>
          <w:i/>
          <w:sz w:val="28"/>
          <w:szCs w:val="28"/>
          <w:lang w:val="en-US"/>
        </w:rPr>
        <w:t>ity</w:t>
      </w:r>
      <w:proofErr w:type="spellEnd"/>
      <w:r w:rsidRPr="00B708A8">
        <w:rPr>
          <w:sz w:val="28"/>
          <w:szCs w:val="28"/>
          <w:lang w:val="en-US"/>
        </w:rPr>
        <w:t xml:space="preserve"> , -</w:t>
      </w:r>
      <w:r w:rsidRPr="00B708A8">
        <w:rPr>
          <w:i/>
          <w:sz w:val="28"/>
          <w:szCs w:val="28"/>
          <w:lang w:val="en-US"/>
        </w:rPr>
        <w:t>ness</w:t>
      </w:r>
      <w:r w:rsidRPr="00B708A8">
        <w:rPr>
          <w:sz w:val="28"/>
          <w:szCs w:val="28"/>
          <w:lang w:val="en-US"/>
        </w:rPr>
        <w:t>, -</w:t>
      </w:r>
      <w:r w:rsidRPr="00B708A8">
        <w:rPr>
          <w:i/>
          <w:sz w:val="28"/>
          <w:szCs w:val="28"/>
          <w:lang w:val="en-US"/>
        </w:rPr>
        <w:t>ship</w:t>
      </w:r>
      <w:r w:rsidRPr="00B708A8">
        <w:rPr>
          <w:sz w:val="28"/>
          <w:szCs w:val="28"/>
          <w:lang w:val="en-US"/>
        </w:rPr>
        <w:t>, -</w:t>
      </w:r>
      <w:proofErr w:type="spellStart"/>
      <w:r w:rsidRPr="00B708A8">
        <w:rPr>
          <w:i/>
          <w:sz w:val="28"/>
          <w:szCs w:val="28"/>
          <w:lang w:val="en-US"/>
        </w:rPr>
        <w:t>ing</w:t>
      </w:r>
      <w:proofErr w:type="spellEnd"/>
      <w:r w:rsidRPr="00B708A8">
        <w:rPr>
          <w:sz w:val="28"/>
          <w:szCs w:val="28"/>
          <w:lang w:val="en-US"/>
        </w:rPr>
        <w:t xml:space="preserve">; </w:t>
      </w:r>
    </w:p>
    <w:p w:rsidR="00167C1A" w:rsidRPr="00B708A8" w:rsidRDefault="00167C1A" w:rsidP="009013F0">
      <w:pPr>
        <w:numPr>
          <w:ilvl w:val="0"/>
          <w:numId w:val="24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  <w:lang w:val="en-US" w:bidi="en-US"/>
        </w:rPr>
      </w:pPr>
      <w:r w:rsidRPr="00B708A8">
        <w:rPr>
          <w:sz w:val="28"/>
          <w:szCs w:val="28"/>
        </w:rPr>
        <w:t>имена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прилагательные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при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помощи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аффиксов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  <w:lang w:val="en-US" w:bidi="en-US"/>
        </w:rPr>
        <w:t>inter</w:t>
      </w:r>
      <w:r w:rsidRPr="00B708A8">
        <w:rPr>
          <w:sz w:val="28"/>
          <w:szCs w:val="28"/>
          <w:lang w:val="en-US" w:bidi="en-US"/>
        </w:rPr>
        <w:t>-; -</w:t>
      </w:r>
      <w:r w:rsidRPr="00B708A8">
        <w:rPr>
          <w:i/>
          <w:sz w:val="28"/>
          <w:szCs w:val="28"/>
          <w:lang w:val="en-US" w:bidi="en-US"/>
        </w:rPr>
        <w:t>y</w:t>
      </w:r>
      <w:r w:rsidRPr="00B708A8">
        <w:rPr>
          <w:sz w:val="28"/>
          <w:szCs w:val="28"/>
          <w:lang w:val="en-US" w:bidi="en-US"/>
        </w:rPr>
        <w:t>, -</w:t>
      </w:r>
      <w:proofErr w:type="spellStart"/>
      <w:r w:rsidRPr="00B708A8">
        <w:rPr>
          <w:i/>
          <w:sz w:val="28"/>
          <w:szCs w:val="28"/>
          <w:lang w:val="en-US" w:bidi="en-US"/>
        </w:rPr>
        <w:t>ly</w:t>
      </w:r>
      <w:proofErr w:type="spellEnd"/>
      <w:r w:rsidRPr="00B708A8">
        <w:rPr>
          <w:sz w:val="28"/>
          <w:szCs w:val="28"/>
          <w:lang w:val="en-US" w:bidi="en-US"/>
        </w:rPr>
        <w:t>, -</w:t>
      </w:r>
      <w:proofErr w:type="spellStart"/>
      <w:r w:rsidRPr="00B708A8">
        <w:rPr>
          <w:i/>
          <w:sz w:val="28"/>
          <w:szCs w:val="28"/>
          <w:lang w:val="en-US" w:bidi="en-US"/>
        </w:rPr>
        <w:t>ful</w:t>
      </w:r>
      <w:proofErr w:type="spellEnd"/>
      <w:r w:rsidRPr="00B708A8">
        <w:rPr>
          <w:sz w:val="28"/>
          <w:szCs w:val="28"/>
          <w:lang w:val="en-US" w:bidi="en-US"/>
        </w:rPr>
        <w:t xml:space="preserve"> , -</w:t>
      </w:r>
      <w:r w:rsidRPr="00B708A8">
        <w:rPr>
          <w:i/>
          <w:sz w:val="28"/>
          <w:szCs w:val="28"/>
          <w:lang w:val="en-US" w:bidi="en-US"/>
        </w:rPr>
        <w:t>al</w:t>
      </w:r>
      <w:r w:rsidRPr="00B708A8">
        <w:rPr>
          <w:sz w:val="28"/>
          <w:szCs w:val="28"/>
          <w:lang w:val="en-US" w:bidi="en-US"/>
        </w:rPr>
        <w:t xml:space="preserve"> , -</w:t>
      </w:r>
      <w:proofErr w:type="spellStart"/>
      <w:r w:rsidRPr="00B708A8">
        <w:rPr>
          <w:i/>
          <w:sz w:val="28"/>
          <w:szCs w:val="28"/>
          <w:lang w:val="en-US" w:bidi="en-US"/>
        </w:rPr>
        <w:t>ic</w:t>
      </w:r>
      <w:proofErr w:type="spellEnd"/>
      <w:r w:rsidRPr="00B708A8">
        <w:rPr>
          <w:sz w:val="28"/>
          <w:szCs w:val="28"/>
          <w:lang w:val="en-US" w:bidi="en-US"/>
        </w:rPr>
        <w:t>, -</w:t>
      </w:r>
      <w:proofErr w:type="spellStart"/>
      <w:r w:rsidRPr="00B708A8">
        <w:rPr>
          <w:i/>
          <w:sz w:val="28"/>
          <w:szCs w:val="28"/>
          <w:lang w:val="en-US" w:bidi="en-US"/>
        </w:rPr>
        <w:t>ian</w:t>
      </w:r>
      <w:proofErr w:type="spellEnd"/>
      <w:r w:rsidRPr="00B708A8">
        <w:rPr>
          <w:sz w:val="28"/>
          <w:szCs w:val="28"/>
          <w:lang w:val="en-US" w:bidi="en-US"/>
        </w:rPr>
        <w:t>/</w:t>
      </w:r>
      <w:r w:rsidRPr="00B708A8">
        <w:rPr>
          <w:i/>
          <w:sz w:val="28"/>
          <w:szCs w:val="28"/>
          <w:lang w:val="en-US" w:bidi="en-US"/>
        </w:rPr>
        <w:t>an</w:t>
      </w:r>
      <w:r w:rsidRPr="00B708A8">
        <w:rPr>
          <w:sz w:val="28"/>
          <w:szCs w:val="28"/>
          <w:lang w:val="en-US" w:bidi="en-US"/>
        </w:rPr>
        <w:t>, -</w:t>
      </w:r>
      <w:proofErr w:type="spellStart"/>
      <w:r w:rsidRPr="00B708A8">
        <w:rPr>
          <w:i/>
          <w:sz w:val="28"/>
          <w:szCs w:val="28"/>
          <w:lang w:val="en-US" w:bidi="en-US"/>
        </w:rPr>
        <w:t>ing</w:t>
      </w:r>
      <w:proofErr w:type="spellEnd"/>
      <w:r w:rsidRPr="00B708A8">
        <w:rPr>
          <w:sz w:val="28"/>
          <w:szCs w:val="28"/>
          <w:lang w:val="en-US" w:bidi="en-US"/>
        </w:rPr>
        <w:t>; -</w:t>
      </w:r>
      <w:proofErr w:type="spellStart"/>
      <w:r w:rsidRPr="00B708A8">
        <w:rPr>
          <w:i/>
          <w:sz w:val="28"/>
          <w:szCs w:val="28"/>
          <w:lang w:val="en-US" w:bidi="en-US"/>
        </w:rPr>
        <w:t>ous</w:t>
      </w:r>
      <w:proofErr w:type="spellEnd"/>
      <w:r w:rsidRPr="00B708A8">
        <w:rPr>
          <w:sz w:val="28"/>
          <w:szCs w:val="28"/>
          <w:lang w:val="en-US" w:bidi="en-US"/>
        </w:rPr>
        <w:t>, -</w:t>
      </w:r>
      <w:r w:rsidRPr="00B708A8">
        <w:rPr>
          <w:i/>
          <w:sz w:val="28"/>
          <w:szCs w:val="28"/>
          <w:lang w:val="en-US" w:bidi="en-US"/>
        </w:rPr>
        <w:t>able</w:t>
      </w:r>
      <w:r w:rsidRPr="00B708A8">
        <w:rPr>
          <w:sz w:val="28"/>
          <w:szCs w:val="28"/>
          <w:lang w:val="en-US" w:bidi="en-US"/>
        </w:rPr>
        <w:t>/</w:t>
      </w:r>
      <w:proofErr w:type="spellStart"/>
      <w:r w:rsidRPr="00B708A8">
        <w:rPr>
          <w:i/>
          <w:sz w:val="28"/>
          <w:szCs w:val="28"/>
          <w:lang w:val="en-US" w:bidi="en-US"/>
        </w:rPr>
        <w:t>ible</w:t>
      </w:r>
      <w:proofErr w:type="spellEnd"/>
      <w:r w:rsidRPr="00B708A8">
        <w:rPr>
          <w:sz w:val="28"/>
          <w:szCs w:val="28"/>
          <w:lang w:val="en-US" w:bidi="en-US"/>
        </w:rPr>
        <w:t>, -</w:t>
      </w:r>
      <w:r w:rsidRPr="00B708A8">
        <w:rPr>
          <w:i/>
          <w:sz w:val="28"/>
          <w:szCs w:val="28"/>
          <w:lang w:val="en-US" w:bidi="en-US"/>
        </w:rPr>
        <w:t>less</w:t>
      </w:r>
      <w:r w:rsidRPr="00B708A8">
        <w:rPr>
          <w:sz w:val="28"/>
          <w:szCs w:val="28"/>
          <w:lang w:val="en-US" w:bidi="en-US"/>
        </w:rPr>
        <w:t>, -</w:t>
      </w:r>
      <w:proofErr w:type="spellStart"/>
      <w:r w:rsidRPr="00B708A8">
        <w:rPr>
          <w:i/>
          <w:sz w:val="28"/>
          <w:szCs w:val="28"/>
          <w:lang w:val="en-US" w:bidi="en-US"/>
        </w:rPr>
        <w:t>ive</w:t>
      </w:r>
      <w:proofErr w:type="spellEnd"/>
      <w:r w:rsidRPr="00B708A8">
        <w:rPr>
          <w:sz w:val="28"/>
          <w:szCs w:val="28"/>
          <w:lang w:val="en-US" w:bidi="en-US"/>
        </w:rPr>
        <w:t>;</w:t>
      </w:r>
    </w:p>
    <w:p w:rsidR="00167C1A" w:rsidRPr="00B708A8" w:rsidRDefault="00167C1A" w:rsidP="009013F0">
      <w:pPr>
        <w:numPr>
          <w:ilvl w:val="0"/>
          <w:numId w:val="24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наречия при помощи суффикса -</w:t>
      </w:r>
      <w:proofErr w:type="spellStart"/>
      <w:r w:rsidRPr="00B708A8">
        <w:rPr>
          <w:i/>
          <w:sz w:val="28"/>
          <w:szCs w:val="28"/>
          <w:lang w:val="en-US"/>
        </w:rPr>
        <w:t>ly</w:t>
      </w:r>
      <w:proofErr w:type="spellEnd"/>
      <w:r w:rsidRPr="00B708A8">
        <w:rPr>
          <w:sz w:val="28"/>
          <w:szCs w:val="28"/>
        </w:rPr>
        <w:t>;</w:t>
      </w:r>
      <w:r w:rsidRPr="00B708A8">
        <w:rPr>
          <w:sz w:val="28"/>
          <w:szCs w:val="28"/>
          <w:lang w:bidi="en-US"/>
        </w:rPr>
        <w:t xml:space="preserve"> </w:t>
      </w:r>
    </w:p>
    <w:p w:rsidR="00167C1A" w:rsidRPr="00B708A8" w:rsidRDefault="00167C1A" w:rsidP="009013F0">
      <w:pPr>
        <w:numPr>
          <w:ilvl w:val="0"/>
          <w:numId w:val="24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имена существительные, имена прилагательные, наречия при помощи отрицательных префиксов</w:t>
      </w:r>
      <w:r w:rsidRPr="00B708A8">
        <w:rPr>
          <w:sz w:val="28"/>
          <w:szCs w:val="28"/>
          <w:lang w:bidi="en-US"/>
        </w:rPr>
        <w:t xml:space="preserve"> </w:t>
      </w:r>
      <w:r w:rsidRPr="00B708A8">
        <w:rPr>
          <w:i/>
          <w:sz w:val="28"/>
          <w:szCs w:val="28"/>
          <w:lang w:val="en-US" w:bidi="en-US"/>
        </w:rPr>
        <w:t>un</w:t>
      </w:r>
      <w:r w:rsidRPr="00B708A8">
        <w:rPr>
          <w:sz w:val="28"/>
          <w:szCs w:val="28"/>
          <w:lang w:bidi="en-US"/>
        </w:rPr>
        <w:t xml:space="preserve">-, </w:t>
      </w:r>
      <w:proofErr w:type="spellStart"/>
      <w:r w:rsidRPr="00B708A8">
        <w:rPr>
          <w:i/>
          <w:sz w:val="28"/>
          <w:szCs w:val="28"/>
          <w:lang w:val="en-US" w:bidi="en-US"/>
        </w:rPr>
        <w:t>im</w:t>
      </w:r>
      <w:proofErr w:type="spellEnd"/>
      <w:r w:rsidRPr="00B708A8">
        <w:rPr>
          <w:sz w:val="28"/>
          <w:szCs w:val="28"/>
          <w:lang w:bidi="en-US"/>
        </w:rPr>
        <w:t>-/</w:t>
      </w:r>
      <w:r w:rsidRPr="00B708A8">
        <w:rPr>
          <w:i/>
          <w:sz w:val="28"/>
          <w:szCs w:val="28"/>
          <w:lang w:val="en-US" w:bidi="en-US"/>
        </w:rPr>
        <w:t>in</w:t>
      </w:r>
      <w:r w:rsidRPr="00B708A8">
        <w:rPr>
          <w:sz w:val="28"/>
          <w:szCs w:val="28"/>
          <w:lang w:bidi="en-US"/>
        </w:rPr>
        <w:t>-;</w:t>
      </w:r>
    </w:p>
    <w:p w:rsidR="00167C1A" w:rsidRPr="00B708A8" w:rsidRDefault="00167C1A" w:rsidP="009013F0">
      <w:pPr>
        <w:numPr>
          <w:ilvl w:val="0"/>
          <w:numId w:val="24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числительные при помощи суффиксов -</w:t>
      </w:r>
      <w:r w:rsidRPr="00B708A8">
        <w:rPr>
          <w:i/>
          <w:sz w:val="28"/>
          <w:szCs w:val="28"/>
          <w:lang w:val="en-US"/>
        </w:rPr>
        <w:t>teen</w:t>
      </w:r>
      <w:r w:rsidRPr="00B708A8">
        <w:rPr>
          <w:sz w:val="28"/>
          <w:szCs w:val="28"/>
        </w:rPr>
        <w:t>, -</w:t>
      </w:r>
      <w:proofErr w:type="spellStart"/>
      <w:r w:rsidRPr="00B708A8">
        <w:rPr>
          <w:i/>
          <w:sz w:val="28"/>
          <w:szCs w:val="28"/>
          <w:lang w:val="en-US"/>
        </w:rPr>
        <w:t>ty</w:t>
      </w:r>
      <w:proofErr w:type="spellEnd"/>
      <w:r w:rsidRPr="00B708A8">
        <w:rPr>
          <w:sz w:val="28"/>
          <w:szCs w:val="28"/>
        </w:rPr>
        <w:t>; -</w:t>
      </w:r>
      <w:proofErr w:type="spellStart"/>
      <w:r w:rsidRPr="00B708A8">
        <w:rPr>
          <w:i/>
          <w:sz w:val="28"/>
          <w:szCs w:val="28"/>
          <w:lang w:val="en-US"/>
        </w:rPr>
        <w:t>th</w:t>
      </w:r>
      <w:proofErr w:type="spellEnd"/>
      <w:r w:rsidRPr="00B708A8">
        <w:rPr>
          <w:sz w:val="28"/>
          <w:szCs w:val="28"/>
        </w:rPr>
        <w:t>.</w:t>
      </w:r>
    </w:p>
    <w:p w:rsidR="00167C1A" w:rsidRPr="00B708A8" w:rsidRDefault="00167C1A" w:rsidP="00167C1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Грамматическая сторона речи</w:t>
      </w:r>
    </w:p>
    <w:p w:rsidR="00167C1A" w:rsidRPr="00B708A8" w:rsidRDefault="00167C1A" w:rsidP="009013F0">
      <w:pPr>
        <w:numPr>
          <w:ilvl w:val="0"/>
          <w:numId w:val="26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распознавать и употреблять в речи предложения с </w:t>
      </w:r>
      <w:proofErr w:type="gramStart"/>
      <w:r w:rsidRPr="00B708A8">
        <w:rPr>
          <w:sz w:val="28"/>
          <w:szCs w:val="28"/>
        </w:rPr>
        <w:t>начальным</w:t>
      </w:r>
      <w:proofErr w:type="gram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It</w:t>
      </w:r>
      <w:proofErr w:type="spellEnd"/>
      <w:r w:rsidRPr="00B708A8">
        <w:rPr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распознавать и употреблять в речи предложения с </w:t>
      </w:r>
      <w:proofErr w:type="gramStart"/>
      <w:r w:rsidRPr="00B708A8">
        <w:rPr>
          <w:sz w:val="28"/>
          <w:szCs w:val="28"/>
        </w:rPr>
        <w:t>начальным</w:t>
      </w:r>
      <w:proofErr w:type="gram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There</w:t>
      </w:r>
      <w:proofErr w:type="spellEnd"/>
      <w:r w:rsidRPr="00B708A8">
        <w:rPr>
          <w:i/>
          <w:sz w:val="28"/>
          <w:szCs w:val="28"/>
        </w:rPr>
        <w:t xml:space="preserve"> + </w:t>
      </w:r>
      <w:r w:rsidRPr="00B708A8">
        <w:rPr>
          <w:i/>
          <w:sz w:val="28"/>
          <w:szCs w:val="28"/>
          <w:lang w:val="en-US"/>
        </w:rPr>
        <w:t>to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be</w:t>
      </w:r>
      <w:r w:rsidRPr="00B708A8">
        <w:rPr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B708A8">
        <w:rPr>
          <w:i/>
          <w:sz w:val="28"/>
          <w:szCs w:val="28"/>
        </w:rPr>
        <w:t>and</w:t>
      </w:r>
      <w:proofErr w:type="spellEnd"/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but</w:t>
      </w:r>
      <w:proofErr w:type="spellEnd"/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or</w:t>
      </w:r>
      <w:proofErr w:type="spellEnd"/>
      <w:r w:rsidRPr="00B708A8">
        <w:rPr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sz w:val="28"/>
          <w:szCs w:val="28"/>
        </w:rPr>
        <w:lastRenderedPageBreak/>
        <w:t xml:space="preserve">распознавать и употреблять в речи сложноподчиненные предложения с союзами и союзными словами </w:t>
      </w:r>
      <w:r w:rsidRPr="00B708A8">
        <w:rPr>
          <w:i/>
          <w:sz w:val="28"/>
          <w:szCs w:val="28"/>
          <w:lang w:val="en-US"/>
        </w:rPr>
        <w:t>because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if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that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who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which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what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when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where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how</w:t>
      </w:r>
      <w:r w:rsidRPr="00B708A8">
        <w:rPr>
          <w:i/>
          <w:sz w:val="28"/>
          <w:szCs w:val="28"/>
        </w:rPr>
        <w:t>,</w:t>
      </w:r>
      <w:r w:rsidRPr="00B708A8">
        <w:rPr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why</w:t>
      </w:r>
      <w:r w:rsidRPr="00B708A8">
        <w:rPr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  <w:lang w:val="en-US"/>
        </w:rPr>
      </w:pPr>
      <w:r w:rsidRPr="00B708A8">
        <w:rPr>
          <w:sz w:val="28"/>
          <w:szCs w:val="28"/>
        </w:rPr>
        <w:t>распознавать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употреблять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в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речи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условные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предложения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реального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характера</w:t>
      </w:r>
      <w:r w:rsidRPr="00B708A8">
        <w:rPr>
          <w:sz w:val="28"/>
          <w:szCs w:val="28"/>
          <w:lang w:val="en-US"/>
        </w:rPr>
        <w:t xml:space="preserve"> (Conditional I – </w:t>
      </w:r>
      <w:r w:rsidRPr="00B708A8">
        <w:rPr>
          <w:i/>
          <w:sz w:val="28"/>
          <w:szCs w:val="28"/>
          <w:lang w:val="en-US"/>
        </w:rPr>
        <w:t>If I see Jim, I’ll invite him to our school party</w:t>
      </w:r>
      <w:r w:rsidRPr="00B708A8">
        <w:rPr>
          <w:sz w:val="28"/>
          <w:szCs w:val="28"/>
          <w:lang w:val="en-US"/>
        </w:rPr>
        <w:t xml:space="preserve">) </w:t>
      </w:r>
      <w:r w:rsidRPr="00B708A8">
        <w:rPr>
          <w:sz w:val="28"/>
          <w:szCs w:val="28"/>
        </w:rPr>
        <w:t>и</w:t>
      </w:r>
      <w:r w:rsidRPr="00B708A8">
        <w:rPr>
          <w:i/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нереального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sz w:val="28"/>
          <w:szCs w:val="28"/>
        </w:rPr>
        <w:t>характера</w:t>
      </w:r>
      <w:r w:rsidRPr="00B708A8">
        <w:rPr>
          <w:sz w:val="28"/>
          <w:szCs w:val="28"/>
          <w:lang w:val="en-US"/>
        </w:rPr>
        <w:t xml:space="preserve"> (Conditional II</w:t>
      </w:r>
      <w:r w:rsidRPr="00B708A8">
        <w:rPr>
          <w:i/>
          <w:sz w:val="28"/>
          <w:szCs w:val="28"/>
          <w:lang w:val="en-US"/>
        </w:rPr>
        <w:t xml:space="preserve"> – If I were you, I would start learning French);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существительные с определенным/ неопределенным/нулевым артиклем;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708A8">
        <w:rPr>
          <w:sz w:val="28"/>
          <w:szCs w:val="28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B708A8">
        <w:rPr>
          <w:sz w:val="28"/>
          <w:szCs w:val="28"/>
        </w:rPr>
        <w:t>распознавать и употреблять в речи наречия времени и образа действия и слова, выражающие количество (</w:t>
      </w:r>
      <w:r w:rsidRPr="00B708A8">
        <w:rPr>
          <w:i/>
          <w:sz w:val="28"/>
          <w:szCs w:val="28"/>
          <w:lang w:val="en-US"/>
        </w:rPr>
        <w:t>many</w:t>
      </w:r>
      <w:r w:rsidRPr="00B708A8">
        <w:rPr>
          <w:sz w:val="28"/>
          <w:szCs w:val="28"/>
        </w:rPr>
        <w:t>/</w:t>
      </w:r>
      <w:r w:rsidRPr="00B708A8">
        <w:rPr>
          <w:i/>
          <w:sz w:val="28"/>
          <w:szCs w:val="28"/>
          <w:lang w:val="en-US"/>
        </w:rPr>
        <w:t>much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few</w:t>
      </w:r>
      <w:r w:rsidRPr="00B708A8">
        <w:rPr>
          <w:sz w:val="28"/>
          <w:szCs w:val="28"/>
        </w:rPr>
        <w:t>/</w:t>
      </w:r>
      <w:r w:rsidRPr="00B708A8">
        <w:rPr>
          <w:i/>
          <w:sz w:val="28"/>
          <w:szCs w:val="28"/>
          <w:lang w:val="en-US"/>
        </w:rPr>
        <w:t>a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few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little</w:t>
      </w:r>
      <w:r w:rsidRPr="00B708A8">
        <w:rPr>
          <w:sz w:val="28"/>
          <w:szCs w:val="28"/>
        </w:rPr>
        <w:t>/</w:t>
      </w:r>
      <w:r w:rsidRPr="00B708A8">
        <w:rPr>
          <w:i/>
          <w:sz w:val="28"/>
          <w:szCs w:val="28"/>
          <w:lang w:val="en-US"/>
        </w:rPr>
        <w:t>a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little</w:t>
      </w:r>
      <w:r w:rsidRPr="00B708A8">
        <w:rPr>
          <w:sz w:val="28"/>
          <w:szCs w:val="28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количественные и порядковые числительные;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sz w:val="28"/>
          <w:szCs w:val="28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B708A8">
        <w:rPr>
          <w:sz w:val="28"/>
          <w:szCs w:val="28"/>
        </w:rPr>
        <w:t>Present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Simple</w:t>
      </w:r>
      <w:proofErr w:type="spellEnd"/>
      <w:r w:rsidRPr="00B708A8">
        <w:rPr>
          <w:sz w:val="28"/>
          <w:szCs w:val="28"/>
        </w:rPr>
        <w:t xml:space="preserve">, </w:t>
      </w:r>
      <w:proofErr w:type="spellStart"/>
      <w:r w:rsidRPr="00B708A8">
        <w:rPr>
          <w:sz w:val="28"/>
          <w:szCs w:val="28"/>
        </w:rPr>
        <w:t>Future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Simple</w:t>
      </w:r>
      <w:proofErr w:type="spellEnd"/>
      <w:r w:rsidRPr="00B708A8">
        <w:rPr>
          <w:sz w:val="28"/>
          <w:szCs w:val="28"/>
        </w:rPr>
        <w:t xml:space="preserve"> и </w:t>
      </w:r>
      <w:proofErr w:type="spellStart"/>
      <w:r w:rsidRPr="00B708A8">
        <w:rPr>
          <w:sz w:val="28"/>
          <w:szCs w:val="28"/>
        </w:rPr>
        <w:t>Past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Simple</w:t>
      </w:r>
      <w:proofErr w:type="spellEnd"/>
      <w:r w:rsidRPr="00B708A8">
        <w:rPr>
          <w:sz w:val="28"/>
          <w:szCs w:val="28"/>
        </w:rPr>
        <w:t xml:space="preserve">, </w:t>
      </w:r>
      <w:proofErr w:type="spellStart"/>
      <w:r w:rsidRPr="00B708A8">
        <w:rPr>
          <w:sz w:val="28"/>
          <w:szCs w:val="28"/>
        </w:rPr>
        <w:t>Present</w:t>
      </w:r>
      <w:proofErr w:type="spellEnd"/>
      <w:r w:rsidRPr="00B708A8">
        <w:rPr>
          <w:sz w:val="28"/>
          <w:szCs w:val="28"/>
        </w:rPr>
        <w:t xml:space="preserve"> и </w:t>
      </w:r>
      <w:proofErr w:type="spellStart"/>
      <w:r w:rsidRPr="00B708A8">
        <w:rPr>
          <w:sz w:val="28"/>
          <w:szCs w:val="28"/>
        </w:rPr>
        <w:t>Past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Continuous</w:t>
      </w:r>
      <w:proofErr w:type="spellEnd"/>
      <w:r w:rsidRPr="00B708A8">
        <w:rPr>
          <w:sz w:val="28"/>
          <w:szCs w:val="28"/>
        </w:rPr>
        <w:t xml:space="preserve">, </w:t>
      </w:r>
      <w:proofErr w:type="spellStart"/>
      <w:r w:rsidRPr="00B708A8">
        <w:rPr>
          <w:sz w:val="28"/>
          <w:szCs w:val="28"/>
        </w:rPr>
        <w:t>Present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Perfect</w:t>
      </w:r>
      <w:proofErr w:type="spellEnd"/>
      <w:r w:rsidRPr="00B708A8">
        <w:rPr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sz w:val="28"/>
          <w:szCs w:val="28"/>
        </w:rPr>
        <w:lastRenderedPageBreak/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B708A8">
        <w:rPr>
          <w:sz w:val="28"/>
          <w:szCs w:val="28"/>
        </w:rPr>
        <w:t>Simple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Future</w:t>
      </w:r>
      <w:proofErr w:type="spellEnd"/>
      <w:r w:rsidRPr="00B708A8">
        <w:rPr>
          <w:i/>
          <w:sz w:val="28"/>
          <w:szCs w:val="28"/>
        </w:rPr>
        <w:t xml:space="preserve">, </w:t>
      </w:r>
      <w:proofErr w:type="spellStart"/>
      <w:r w:rsidRPr="00B708A8">
        <w:rPr>
          <w:i/>
          <w:sz w:val="28"/>
          <w:szCs w:val="28"/>
        </w:rPr>
        <w:t>to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be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going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to</w:t>
      </w:r>
      <w:proofErr w:type="spellEnd"/>
      <w:r w:rsidRPr="00B708A8">
        <w:rPr>
          <w:i/>
          <w:sz w:val="28"/>
          <w:szCs w:val="28"/>
        </w:rPr>
        <w:t xml:space="preserve">, </w:t>
      </w:r>
      <w:proofErr w:type="spellStart"/>
      <w:r w:rsidRPr="00B708A8">
        <w:rPr>
          <w:sz w:val="28"/>
          <w:szCs w:val="28"/>
        </w:rPr>
        <w:t>Present</w:t>
      </w:r>
      <w:proofErr w:type="spellEnd"/>
      <w:r w:rsidRPr="00B708A8">
        <w:rPr>
          <w:sz w:val="28"/>
          <w:szCs w:val="28"/>
        </w:rPr>
        <w:t xml:space="preserve"> </w:t>
      </w:r>
      <w:proofErr w:type="spellStart"/>
      <w:r w:rsidRPr="00B708A8">
        <w:rPr>
          <w:sz w:val="28"/>
          <w:szCs w:val="28"/>
        </w:rPr>
        <w:t>Continuous</w:t>
      </w:r>
      <w:proofErr w:type="spellEnd"/>
      <w:r w:rsidRPr="00B708A8">
        <w:rPr>
          <w:i/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модальные глаголы и их эквиваленты (</w:t>
      </w:r>
      <w:r w:rsidRPr="00B708A8">
        <w:rPr>
          <w:i/>
          <w:sz w:val="28"/>
          <w:szCs w:val="28"/>
          <w:lang w:val="en-US"/>
        </w:rPr>
        <w:t>may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can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could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be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able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to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must</w:t>
      </w:r>
      <w:r w:rsidRPr="00B708A8">
        <w:rPr>
          <w:sz w:val="28"/>
          <w:szCs w:val="28"/>
        </w:rPr>
        <w:t>,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have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to</w:t>
      </w:r>
      <w:r w:rsidRPr="00B708A8">
        <w:rPr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should</w:t>
      </w:r>
      <w:r w:rsidRPr="00B708A8">
        <w:rPr>
          <w:sz w:val="28"/>
          <w:szCs w:val="28"/>
        </w:rPr>
        <w:t>);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 xml:space="preserve">распознавать и употреблять в речи глаголы в следующих формах страдательного залога: </w:t>
      </w:r>
      <w:r w:rsidRPr="00B708A8">
        <w:rPr>
          <w:sz w:val="28"/>
          <w:szCs w:val="28"/>
          <w:lang w:val="en-US"/>
        </w:rPr>
        <w:t>Present</w:t>
      </w:r>
      <w:r w:rsidRPr="00B708A8">
        <w:rPr>
          <w:sz w:val="28"/>
          <w:szCs w:val="28"/>
        </w:rPr>
        <w:t xml:space="preserve"> </w:t>
      </w:r>
      <w:r w:rsidRPr="00B708A8">
        <w:rPr>
          <w:sz w:val="28"/>
          <w:szCs w:val="28"/>
          <w:lang w:val="en-US"/>
        </w:rPr>
        <w:t>Simple</w:t>
      </w:r>
      <w:r w:rsidRPr="00B708A8">
        <w:rPr>
          <w:sz w:val="28"/>
          <w:szCs w:val="28"/>
        </w:rPr>
        <w:t xml:space="preserve"> </w:t>
      </w:r>
      <w:r w:rsidRPr="00B708A8">
        <w:rPr>
          <w:sz w:val="28"/>
          <w:szCs w:val="28"/>
          <w:lang w:val="en-US"/>
        </w:rPr>
        <w:t>Passive</w:t>
      </w:r>
      <w:r w:rsidRPr="00B708A8">
        <w:rPr>
          <w:sz w:val="28"/>
          <w:szCs w:val="28"/>
        </w:rPr>
        <w:t xml:space="preserve">, </w:t>
      </w:r>
      <w:r w:rsidRPr="00B708A8">
        <w:rPr>
          <w:sz w:val="28"/>
          <w:szCs w:val="28"/>
          <w:lang w:val="en-US"/>
        </w:rPr>
        <w:t>Past</w:t>
      </w:r>
      <w:r w:rsidRPr="00B708A8">
        <w:rPr>
          <w:sz w:val="28"/>
          <w:szCs w:val="28"/>
        </w:rPr>
        <w:t xml:space="preserve"> </w:t>
      </w:r>
      <w:r w:rsidRPr="00B708A8">
        <w:rPr>
          <w:sz w:val="28"/>
          <w:szCs w:val="28"/>
          <w:lang w:val="en-US"/>
        </w:rPr>
        <w:t>Simple</w:t>
      </w:r>
      <w:r w:rsidRPr="00B708A8">
        <w:rPr>
          <w:sz w:val="28"/>
          <w:szCs w:val="28"/>
        </w:rPr>
        <w:t xml:space="preserve"> </w:t>
      </w:r>
      <w:r w:rsidRPr="00B708A8">
        <w:rPr>
          <w:sz w:val="28"/>
          <w:szCs w:val="28"/>
          <w:lang w:val="en-US"/>
        </w:rPr>
        <w:t>Passive</w:t>
      </w:r>
      <w:r w:rsidRPr="00B708A8">
        <w:rPr>
          <w:sz w:val="28"/>
          <w:szCs w:val="28"/>
        </w:rPr>
        <w:t>;</w:t>
      </w:r>
    </w:p>
    <w:p w:rsidR="00167C1A" w:rsidRPr="00B708A8" w:rsidRDefault="00167C1A" w:rsidP="009013F0">
      <w:pPr>
        <w:numPr>
          <w:ilvl w:val="0"/>
          <w:numId w:val="2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B708A8">
        <w:rPr>
          <w:sz w:val="28"/>
          <w:szCs w:val="28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513F77" w:rsidRPr="00513F77" w:rsidRDefault="00513F77" w:rsidP="009013F0">
      <w:pPr>
        <w:pStyle w:val="af5"/>
        <w:numPr>
          <w:ilvl w:val="0"/>
          <w:numId w:val="25"/>
        </w:numPr>
        <w:spacing w:line="360" w:lineRule="auto"/>
        <w:jc w:val="both"/>
        <w:rPr>
          <w:rFonts w:eastAsia="Arial Unicode MS"/>
          <w:b/>
          <w:szCs w:val="28"/>
        </w:rPr>
      </w:pPr>
      <w:r w:rsidRPr="00513F77">
        <w:rPr>
          <w:rFonts w:eastAsia="Arial Unicode MS"/>
          <w:b/>
          <w:szCs w:val="28"/>
        </w:rPr>
        <w:t>Компенсаторные умения</w:t>
      </w:r>
    </w:p>
    <w:p w:rsidR="00A7383A" w:rsidRPr="00513F77" w:rsidRDefault="00513F77" w:rsidP="009013F0">
      <w:pPr>
        <w:pStyle w:val="af5"/>
        <w:numPr>
          <w:ilvl w:val="0"/>
          <w:numId w:val="25"/>
        </w:numPr>
        <w:rPr>
          <w:rFonts w:ascii="Arial" w:hAnsi="Arial" w:cs="Arial"/>
          <w:szCs w:val="28"/>
        </w:rPr>
      </w:pPr>
      <w:r w:rsidRPr="00513F77">
        <w:rPr>
          <w:rFonts w:eastAsia="Arial Unicode MS"/>
          <w:szCs w:val="28"/>
        </w:rPr>
        <w:t>выходить из положения при дефиците языковых средств: использовать переспрос при говорении</w:t>
      </w:r>
    </w:p>
    <w:p w:rsidR="009013F0" w:rsidRDefault="00513F77" w:rsidP="00513F77">
      <w:pPr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</w:p>
    <w:p w:rsidR="009013F0" w:rsidRDefault="009013F0" w:rsidP="00513F77">
      <w:pPr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</w:rPr>
      </w:pPr>
    </w:p>
    <w:p w:rsidR="00513F77" w:rsidRPr="00B708A8" w:rsidRDefault="00513F77" w:rsidP="00513F7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Выпускник получит возможность научиться:</w:t>
      </w:r>
    </w:p>
    <w:p w:rsidR="00513F77" w:rsidRDefault="00513F77" w:rsidP="00513F7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13F77" w:rsidRPr="00B708A8" w:rsidRDefault="00513F77" w:rsidP="00513F7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Коммуникативные умения</w:t>
      </w:r>
    </w:p>
    <w:p w:rsidR="00513F77" w:rsidRPr="00B708A8" w:rsidRDefault="00513F77" w:rsidP="00513F7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t>Говорение. Диалогическая речь</w:t>
      </w:r>
    </w:p>
    <w:p w:rsidR="00513F77" w:rsidRDefault="00513F77" w:rsidP="00513F77">
      <w:pPr>
        <w:tabs>
          <w:tab w:val="left" w:pos="993"/>
        </w:tabs>
        <w:suppressAutoHyphens w:val="0"/>
        <w:spacing w:line="360" w:lineRule="auto"/>
        <w:ind w:left="709"/>
        <w:jc w:val="both"/>
        <w:rPr>
          <w:i/>
          <w:sz w:val="28"/>
          <w:szCs w:val="28"/>
        </w:rPr>
      </w:pPr>
    </w:p>
    <w:p w:rsidR="00513F77" w:rsidRPr="00B708A8" w:rsidRDefault="00513F77" w:rsidP="009013F0">
      <w:pPr>
        <w:numPr>
          <w:ilvl w:val="0"/>
          <w:numId w:val="15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вести диалог-обмен мнениями;</w:t>
      </w:r>
    </w:p>
    <w:p w:rsidR="00513F77" w:rsidRPr="00B708A8" w:rsidRDefault="00513F77" w:rsidP="009013F0">
      <w:pPr>
        <w:numPr>
          <w:ilvl w:val="0"/>
          <w:numId w:val="2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брать и давать интервью;</w:t>
      </w:r>
    </w:p>
    <w:p w:rsidR="00513F77" w:rsidRPr="00B708A8" w:rsidRDefault="00513F77" w:rsidP="009013F0">
      <w:pPr>
        <w:numPr>
          <w:ilvl w:val="0"/>
          <w:numId w:val="27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вести диалог-расспрос на основе нелинейного текста (таблицы, диаграммы и т. д.).</w:t>
      </w:r>
    </w:p>
    <w:p w:rsidR="0058055A" w:rsidRDefault="00513F77" w:rsidP="00513F77">
      <w:pPr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</w:p>
    <w:p w:rsidR="0058055A" w:rsidRDefault="0058055A" w:rsidP="00513F77">
      <w:pPr>
        <w:spacing w:line="360" w:lineRule="auto"/>
        <w:ind w:firstLine="709"/>
        <w:jc w:val="both"/>
        <w:rPr>
          <w:rFonts w:ascii="Arial" w:hAnsi="Arial" w:cs="Arial"/>
          <w:b/>
          <w:bCs/>
          <w:color w:val="000000"/>
        </w:rPr>
      </w:pPr>
    </w:p>
    <w:p w:rsidR="00513F77" w:rsidRPr="00B708A8" w:rsidRDefault="0058055A" w:rsidP="00513F7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Arial" w:hAnsi="Arial" w:cs="Arial"/>
          <w:b/>
          <w:bCs/>
          <w:color w:val="000000"/>
        </w:rPr>
        <w:t xml:space="preserve">     </w:t>
      </w:r>
      <w:r w:rsidR="00513F77" w:rsidRPr="00B708A8">
        <w:rPr>
          <w:b/>
          <w:sz w:val="28"/>
          <w:szCs w:val="28"/>
        </w:rPr>
        <w:t>Говорение. Монологическая речь</w:t>
      </w:r>
    </w:p>
    <w:p w:rsidR="00494E25" w:rsidRPr="00B708A8" w:rsidRDefault="00494E25" w:rsidP="009013F0">
      <w:pPr>
        <w:numPr>
          <w:ilvl w:val="0"/>
          <w:numId w:val="2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делать сообщение на заданную тему на основе прочитанного; </w:t>
      </w:r>
    </w:p>
    <w:p w:rsidR="00494E25" w:rsidRPr="00B708A8" w:rsidRDefault="00494E25" w:rsidP="009013F0">
      <w:pPr>
        <w:numPr>
          <w:ilvl w:val="0"/>
          <w:numId w:val="2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B708A8">
        <w:rPr>
          <w:i/>
          <w:sz w:val="28"/>
          <w:szCs w:val="28"/>
        </w:rPr>
        <w:t>прочитанному</w:t>
      </w:r>
      <w:proofErr w:type="gramEnd"/>
      <w:r w:rsidRPr="00B708A8">
        <w:rPr>
          <w:i/>
          <w:sz w:val="28"/>
          <w:szCs w:val="28"/>
        </w:rPr>
        <w:t xml:space="preserve">/ прослушанному; </w:t>
      </w:r>
    </w:p>
    <w:p w:rsidR="00494E25" w:rsidRPr="00B708A8" w:rsidRDefault="00494E25" w:rsidP="009013F0">
      <w:pPr>
        <w:numPr>
          <w:ilvl w:val="0"/>
          <w:numId w:val="2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lastRenderedPageBreak/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494E25" w:rsidRPr="00B708A8" w:rsidRDefault="00494E25" w:rsidP="009013F0">
      <w:pPr>
        <w:numPr>
          <w:ilvl w:val="0"/>
          <w:numId w:val="2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кратко высказываться с опорой на нелинейный текст (таблицы, диаграммы, расписание и т. п.);</w:t>
      </w:r>
    </w:p>
    <w:p w:rsidR="00513F77" w:rsidRDefault="00494E25" w:rsidP="00494E25">
      <w:pPr>
        <w:pStyle w:val="a5"/>
        <w:shd w:val="clear" w:color="auto" w:fill="FFFFFF"/>
        <w:tabs>
          <w:tab w:val="left" w:pos="870"/>
          <w:tab w:val="center" w:pos="4677"/>
        </w:tabs>
        <w:spacing w:before="0"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B708A8">
        <w:rPr>
          <w:i/>
          <w:sz w:val="28"/>
          <w:szCs w:val="28"/>
        </w:rPr>
        <w:t>кратко излагать результаты выполненной проектной работы</w:t>
      </w:r>
    </w:p>
    <w:p w:rsidR="00494E25" w:rsidRPr="00B708A8" w:rsidRDefault="00494E25" w:rsidP="00494E25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proofErr w:type="spellStart"/>
      <w:r w:rsidRPr="00B708A8">
        <w:rPr>
          <w:b/>
          <w:sz w:val="28"/>
          <w:szCs w:val="28"/>
        </w:rPr>
        <w:t>Аудирование</w:t>
      </w:r>
      <w:proofErr w:type="spellEnd"/>
    </w:p>
    <w:p w:rsidR="00494E25" w:rsidRPr="00B708A8" w:rsidRDefault="00494E25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выделять основную тему в воспринимаемом на слух тексте;</w:t>
      </w:r>
    </w:p>
    <w:p w:rsidR="00494E25" w:rsidRPr="00B708A8" w:rsidRDefault="00494E25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494E25" w:rsidRPr="00B708A8" w:rsidRDefault="00494E25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4E25" w:rsidRPr="00B708A8" w:rsidRDefault="00494E25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восстанавливать текст из разрозненных абзацев или путем добавления выпущенных фрагментов.</w:t>
      </w:r>
    </w:p>
    <w:p w:rsidR="00494E25" w:rsidRPr="00494E25" w:rsidRDefault="00494E25" w:rsidP="009013F0">
      <w:pPr>
        <w:pStyle w:val="af5"/>
        <w:numPr>
          <w:ilvl w:val="0"/>
          <w:numId w:val="29"/>
        </w:numPr>
        <w:spacing w:line="360" w:lineRule="auto"/>
        <w:jc w:val="both"/>
        <w:rPr>
          <w:b/>
          <w:szCs w:val="28"/>
        </w:rPr>
      </w:pPr>
      <w:r w:rsidRPr="00494E25">
        <w:rPr>
          <w:b/>
          <w:szCs w:val="28"/>
        </w:rPr>
        <w:t xml:space="preserve">Письменная речь </w:t>
      </w:r>
    </w:p>
    <w:p w:rsidR="00494E25" w:rsidRPr="00B708A8" w:rsidRDefault="00494E25" w:rsidP="009013F0">
      <w:pPr>
        <w:numPr>
          <w:ilvl w:val="0"/>
          <w:numId w:val="3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делать краткие выписки из текста с целью их использования в собственных устных высказываниях;</w:t>
      </w:r>
    </w:p>
    <w:p w:rsidR="00494E25" w:rsidRPr="00B708A8" w:rsidRDefault="00494E25" w:rsidP="009013F0">
      <w:pPr>
        <w:numPr>
          <w:ilvl w:val="0"/>
          <w:numId w:val="3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писать электронное письмо (</w:t>
      </w:r>
      <w:r w:rsidRPr="00B708A8">
        <w:rPr>
          <w:i/>
          <w:sz w:val="28"/>
          <w:szCs w:val="28"/>
          <w:lang w:val="en-US"/>
        </w:rPr>
        <w:t>e</w:t>
      </w:r>
      <w:r w:rsidRPr="00B708A8">
        <w:rPr>
          <w:i/>
          <w:sz w:val="28"/>
          <w:szCs w:val="28"/>
        </w:rPr>
        <w:t>-</w:t>
      </w:r>
      <w:r w:rsidRPr="00B708A8">
        <w:rPr>
          <w:i/>
          <w:sz w:val="28"/>
          <w:szCs w:val="28"/>
          <w:lang w:val="en-US"/>
        </w:rPr>
        <w:t>mail</w:t>
      </w:r>
      <w:r w:rsidRPr="00B708A8">
        <w:rPr>
          <w:i/>
          <w:sz w:val="28"/>
          <w:szCs w:val="28"/>
        </w:rPr>
        <w:t>) зарубежному другу в ответ на электронное письмо-стимул;</w:t>
      </w:r>
    </w:p>
    <w:p w:rsidR="00494E25" w:rsidRPr="00B708A8" w:rsidRDefault="00494E25" w:rsidP="009013F0">
      <w:pPr>
        <w:numPr>
          <w:ilvl w:val="0"/>
          <w:numId w:val="30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составлять план/ тезисы устного или письменного сообщения; </w:t>
      </w:r>
    </w:p>
    <w:p w:rsidR="00494E25" w:rsidRPr="00B708A8" w:rsidRDefault="00494E25" w:rsidP="009013F0">
      <w:pPr>
        <w:numPr>
          <w:ilvl w:val="0"/>
          <w:numId w:val="3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кратко излагать в письменном виде результаты проектной деятельности;</w:t>
      </w:r>
    </w:p>
    <w:p w:rsidR="00494E25" w:rsidRPr="00B708A8" w:rsidRDefault="00494E25" w:rsidP="009013F0">
      <w:pPr>
        <w:numPr>
          <w:ilvl w:val="0"/>
          <w:numId w:val="31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писать небольшое письменное высказывание с опорой на нелинейный текст (таблицы, диаграммы и т. п.).</w:t>
      </w:r>
    </w:p>
    <w:p w:rsidR="0058055A" w:rsidRPr="0058055A" w:rsidRDefault="0058055A" w:rsidP="0058055A">
      <w:pPr>
        <w:spacing w:line="360" w:lineRule="auto"/>
        <w:jc w:val="both"/>
        <w:rPr>
          <w:b/>
          <w:szCs w:val="28"/>
        </w:rPr>
      </w:pPr>
    </w:p>
    <w:p w:rsidR="00494E25" w:rsidRPr="00494E25" w:rsidRDefault="00494E25" w:rsidP="009013F0">
      <w:pPr>
        <w:pStyle w:val="af5"/>
        <w:numPr>
          <w:ilvl w:val="0"/>
          <w:numId w:val="31"/>
        </w:numPr>
        <w:spacing w:line="360" w:lineRule="auto"/>
        <w:jc w:val="both"/>
        <w:rPr>
          <w:b/>
          <w:szCs w:val="28"/>
        </w:rPr>
      </w:pPr>
      <w:r w:rsidRPr="00494E25">
        <w:rPr>
          <w:b/>
          <w:szCs w:val="28"/>
        </w:rPr>
        <w:t>Языковые навыки и средства оперирования ими</w:t>
      </w:r>
    </w:p>
    <w:p w:rsidR="00494E25" w:rsidRPr="00494E25" w:rsidRDefault="00494E25" w:rsidP="009013F0">
      <w:pPr>
        <w:pStyle w:val="af5"/>
        <w:numPr>
          <w:ilvl w:val="0"/>
          <w:numId w:val="31"/>
        </w:numPr>
        <w:spacing w:line="360" w:lineRule="auto"/>
        <w:jc w:val="both"/>
        <w:rPr>
          <w:b/>
          <w:szCs w:val="28"/>
        </w:rPr>
      </w:pPr>
      <w:r w:rsidRPr="00494E25">
        <w:rPr>
          <w:b/>
          <w:szCs w:val="28"/>
        </w:rPr>
        <w:t>Орфография и пунктуация</w:t>
      </w:r>
    </w:p>
    <w:p w:rsidR="00827691" w:rsidRPr="00B708A8" w:rsidRDefault="00827691" w:rsidP="009013F0">
      <w:pPr>
        <w:numPr>
          <w:ilvl w:val="0"/>
          <w:numId w:val="31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сравнивать и анализировать буквосочетания английского языка и их транскрипцию.</w:t>
      </w:r>
    </w:p>
    <w:p w:rsidR="00494E25" w:rsidRPr="00494E25" w:rsidRDefault="00494E25" w:rsidP="00494E25">
      <w:pPr>
        <w:pStyle w:val="af5"/>
        <w:spacing w:line="360" w:lineRule="auto"/>
        <w:jc w:val="both"/>
        <w:rPr>
          <w:i/>
          <w:szCs w:val="28"/>
        </w:rPr>
      </w:pPr>
    </w:p>
    <w:p w:rsidR="00827691" w:rsidRPr="00B708A8" w:rsidRDefault="00827691" w:rsidP="0082769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708A8">
        <w:rPr>
          <w:b/>
          <w:sz w:val="28"/>
          <w:szCs w:val="28"/>
        </w:rPr>
        <w:lastRenderedPageBreak/>
        <w:t>Фонетическая сторона речи</w:t>
      </w:r>
    </w:p>
    <w:p w:rsidR="00827691" w:rsidRPr="00B708A8" w:rsidRDefault="00827691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выражать модальные значения, чувства и эмоции с помощью интонации;</w:t>
      </w:r>
    </w:p>
    <w:p w:rsidR="00827691" w:rsidRPr="00B708A8" w:rsidRDefault="00827691" w:rsidP="009013F0">
      <w:pPr>
        <w:numPr>
          <w:ilvl w:val="0"/>
          <w:numId w:val="22"/>
        </w:numPr>
        <w:tabs>
          <w:tab w:val="left" w:pos="993"/>
        </w:tabs>
        <w:suppressAutoHyphens w:val="0"/>
        <w:spacing w:line="360" w:lineRule="auto"/>
        <w:ind w:left="0" w:firstLine="709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различать британские и американские варианты английского языка в прослушанных высказываниях.</w:t>
      </w:r>
    </w:p>
    <w:p w:rsidR="00827691" w:rsidRPr="00827691" w:rsidRDefault="00827691" w:rsidP="00827691">
      <w:pPr>
        <w:pStyle w:val="af5"/>
        <w:spacing w:line="360" w:lineRule="auto"/>
        <w:ind w:left="502"/>
        <w:jc w:val="both"/>
        <w:rPr>
          <w:i/>
          <w:szCs w:val="28"/>
        </w:rPr>
      </w:pPr>
    </w:p>
    <w:p w:rsidR="00494E25" w:rsidRPr="00494E25" w:rsidRDefault="00494E25" w:rsidP="009013F0">
      <w:pPr>
        <w:pStyle w:val="af5"/>
        <w:numPr>
          <w:ilvl w:val="0"/>
          <w:numId w:val="29"/>
        </w:numPr>
        <w:spacing w:line="360" w:lineRule="auto"/>
        <w:jc w:val="both"/>
        <w:rPr>
          <w:i/>
          <w:szCs w:val="28"/>
        </w:rPr>
      </w:pPr>
      <w:r w:rsidRPr="00494E25">
        <w:rPr>
          <w:b/>
          <w:szCs w:val="28"/>
        </w:rPr>
        <w:t xml:space="preserve">Чтение </w:t>
      </w:r>
    </w:p>
    <w:p w:rsidR="00494E25" w:rsidRPr="00B708A8" w:rsidRDefault="00494E25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494E25" w:rsidRPr="00B708A8" w:rsidRDefault="00494E25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восстанавливать текст из разрозненных абзацев или путем добавления выпущенных фрагментов.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принадлежность слов к частям речи по аффиксам;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различные средства связи в тексте для обеспечения его целостности (</w:t>
      </w:r>
      <w:r w:rsidRPr="00B708A8">
        <w:rPr>
          <w:i/>
          <w:sz w:val="28"/>
          <w:szCs w:val="28"/>
          <w:lang w:val="en-US"/>
        </w:rPr>
        <w:t>firstly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to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begin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with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however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as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for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me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finally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at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last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etc</w:t>
      </w:r>
      <w:r w:rsidRPr="00B708A8">
        <w:rPr>
          <w:i/>
          <w:sz w:val="28"/>
          <w:szCs w:val="28"/>
        </w:rPr>
        <w:t>.);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proofErr w:type="gramStart"/>
      <w:r w:rsidRPr="00B708A8">
        <w:rPr>
          <w:i/>
          <w:sz w:val="28"/>
          <w:szCs w:val="28"/>
        </w:rPr>
        <w:t xml:space="preserve">использовать языковую догадку в процессе чтения и </w:t>
      </w:r>
      <w:proofErr w:type="spellStart"/>
      <w:r w:rsidRPr="00B708A8">
        <w:rPr>
          <w:i/>
          <w:sz w:val="28"/>
          <w:szCs w:val="28"/>
        </w:rPr>
        <w:t>аудирования</w:t>
      </w:r>
      <w:proofErr w:type="spellEnd"/>
      <w:r w:rsidRPr="00B708A8">
        <w:rPr>
          <w:i/>
          <w:sz w:val="28"/>
          <w:szCs w:val="28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827691" w:rsidRPr="00827691" w:rsidRDefault="00827691" w:rsidP="009013F0">
      <w:pPr>
        <w:pStyle w:val="af5"/>
        <w:numPr>
          <w:ilvl w:val="0"/>
          <w:numId w:val="29"/>
        </w:numPr>
        <w:spacing w:line="360" w:lineRule="auto"/>
        <w:jc w:val="both"/>
        <w:rPr>
          <w:b/>
          <w:szCs w:val="28"/>
        </w:rPr>
      </w:pPr>
      <w:r w:rsidRPr="00827691">
        <w:rPr>
          <w:b/>
          <w:szCs w:val="28"/>
        </w:rPr>
        <w:t>Лексическая сторона речи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lastRenderedPageBreak/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наиболее распространенные фразовые глаголы;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принадлежность слов к частям речи по аффиксам;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различные средства связи в тексте для обеспечения его целостности (</w:t>
      </w:r>
      <w:r w:rsidRPr="00B708A8">
        <w:rPr>
          <w:i/>
          <w:sz w:val="28"/>
          <w:szCs w:val="28"/>
          <w:lang w:val="en-US"/>
        </w:rPr>
        <w:t>firstly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to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begin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with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however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as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for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me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finally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at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last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etc</w:t>
      </w:r>
      <w:r w:rsidRPr="00B708A8">
        <w:rPr>
          <w:i/>
          <w:sz w:val="28"/>
          <w:szCs w:val="28"/>
        </w:rPr>
        <w:t>.);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proofErr w:type="gramStart"/>
      <w:r w:rsidRPr="00B708A8">
        <w:rPr>
          <w:i/>
          <w:sz w:val="28"/>
          <w:szCs w:val="28"/>
        </w:rPr>
        <w:t xml:space="preserve">использовать языковую догадку в процессе чтения и </w:t>
      </w:r>
      <w:proofErr w:type="spellStart"/>
      <w:r w:rsidRPr="00B708A8">
        <w:rPr>
          <w:i/>
          <w:sz w:val="28"/>
          <w:szCs w:val="28"/>
        </w:rPr>
        <w:t>аудирования</w:t>
      </w:r>
      <w:proofErr w:type="spellEnd"/>
      <w:r w:rsidRPr="00B708A8">
        <w:rPr>
          <w:i/>
          <w:sz w:val="28"/>
          <w:szCs w:val="28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827691" w:rsidRPr="00827691" w:rsidRDefault="00827691" w:rsidP="009013F0">
      <w:pPr>
        <w:pStyle w:val="af5"/>
        <w:numPr>
          <w:ilvl w:val="0"/>
          <w:numId w:val="29"/>
        </w:numPr>
        <w:spacing w:line="360" w:lineRule="auto"/>
        <w:jc w:val="both"/>
        <w:rPr>
          <w:b/>
          <w:szCs w:val="28"/>
        </w:rPr>
      </w:pPr>
      <w:r w:rsidRPr="00827691">
        <w:rPr>
          <w:b/>
          <w:szCs w:val="28"/>
        </w:rPr>
        <w:t>Грамматическая сторона речи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proofErr w:type="gramStart"/>
      <w:r w:rsidRPr="00B708A8">
        <w:rPr>
          <w:i/>
          <w:sz w:val="28"/>
          <w:szCs w:val="28"/>
        </w:rPr>
        <w:t xml:space="preserve">распознавать сложноподчиненные предложения с придаточными: времени с союзом </w:t>
      </w:r>
      <w:r w:rsidRPr="00B708A8">
        <w:rPr>
          <w:i/>
          <w:sz w:val="28"/>
          <w:szCs w:val="28"/>
          <w:lang w:val="en-US"/>
        </w:rPr>
        <w:t>since</w:t>
      </w:r>
      <w:r w:rsidRPr="00B708A8">
        <w:rPr>
          <w:i/>
          <w:sz w:val="28"/>
          <w:szCs w:val="28"/>
        </w:rPr>
        <w:t xml:space="preserve">; цели с союзом </w:t>
      </w:r>
      <w:r w:rsidRPr="00B708A8">
        <w:rPr>
          <w:i/>
          <w:sz w:val="28"/>
          <w:szCs w:val="28"/>
          <w:lang w:val="en-US"/>
        </w:rPr>
        <w:t>so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that</w:t>
      </w:r>
      <w:r w:rsidRPr="00B708A8">
        <w:rPr>
          <w:i/>
          <w:sz w:val="28"/>
          <w:szCs w:val="28"/>
        </w:rPr>
        <w:t xml:space="preserve">; условия с союзом </w:t>
      </w:r>
      <w:r w:rsidRPr="00B708A8">
        <w:rPr>
          <w:i/>
          <w:sz w:val="28"/>
          <w:szCs w:val="28"/>
          <w:lang w:val="en-US"/>
        </w:rPr>
        <w:t>unless</w:t>
      </w:r>
      <w:r w:rsidRPr="00B708A8">
        <w:rPr>
          <w:i/>
          <w:sz w:val="28"/>
          <w:szCs w:val="28"/>
        </w:rPr>
        <w:t xml:space="preserve">; определительными с союзами </w:t>
      </w:r>
      <w:r w:rsidRPr="00B708A8">
        <w:rPr>
          <w:i/>
          <w:sz w:val="28"/>
          <w:szCs w:val="28"/>
          <w:lang w:val="en-US"/>
        </w:rPr>
        <w:t>who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which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that</w:t>
      </w:r>
      <w:r w:rsidRPr="00B708A8">
        <w:rPr>
          <w:i/>
          <w:sz w:val="28"/>
          <w:szCs w:val="28"/>
        </w:rPr>
        <w:t>;</w:t>
      </w:r>
      <w:proofErr w:type="gramEnd"/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и употреблять в речи сложноподчиненные предложения с союзами </w:t>
      </w:r>
      <w:proofErr w:type="spellStart"/>
      <w:r w:rsidRPr="00B708A8">
        <w:rPr>
          <w:i/>
          <w:sz w:val="28"/>
          <w:szCs w:val="28"/>
        </w:rPr>
        <w:t>whoever</w:t>
      </w:r>
      <w:proofErr w:type="spellEnd"/>
      <w:r w:rsidRPr="00B708A8">
        <w:rPr>
          <w:i/>
          <w:sz w:val="28"/>
          <w:szCs w:val="28"/>
        </w:rPr>
        <w:t xml:space="preserve">, </w:t>
      </w:r>
      <w:proofErr w:type="spellStart"/>
      <w:r w:rsidRPr="00B708A8">
        <w:rPr>
          <w:i/>
          <w:sz w:val="28"/>
          <w:szCs w:val="28"/>
        </w:rPr>
        <w:t>whatever</w:t>
      </w:r>
      <w:proofErr w:type="spellEnd"/>
      <w:r w:rsidRPr="00B708A8">
        <w:rPr>
          <w:i/>
          <w:sz w:val="28"/>
          <w:szCs w:val="28"/>
        </w:rPr>
        <w:t xml:space="preserve">, </w:t>
      </w:r>
      <w:proofErr w:type="spellStart"/>
      <w:r w:rsidRPr="00B708A8">
        <w:rPr>
          <w:i/>
          <w:sz w:val="28"/>
          <w:szCs w:val="28"/>
        </w:rPr>
        <w:t>however</w:t>
      </w:r>
      <w:proofErr w:type="spellEnd"/>
      <w:r w:rsidRPr="00B708A8">
        <w:rPr>
          <w:i/>
          <w:sz w:val="28"/>
          <w:szCs w:val="28"/>
        </w:rPr>
        <w:t xml:space="preserve">, </w:t>
      </w:r>
      <w:proofErr w:type="spellStart"/>
      <w:r w:rsidRPr="00B708A8">
        <w:rPr>
          <w:i/>
          <w:sz w:val="28"/>
          <w:szCs w:val="28"/>
        </w:rPr>
        <w:t>whenever</w:t>
      </w:r>
      <w:proofErr w:type="spellEnd"/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и употреблять в речи предложения с конструкциями </w:t>
      </w:r>
      <w:r w:rsidRPr="00B708A8">
        <w:rPr>
          <w:i/>
          <w:sz w:val="28"/>
          <w:szCs w:val="28"/>
          <w:lang w:val="en-US"/>
        </w:rPr>
        <w:t>as</w:t>
      </w:r>
      <w:r w:rsidRPr="00B708A8">
        <w:rPr>
          <w:i/>
          <w:sz w:val="28"/>
          <w:szCs w:val="28"/>
        </w:rPr>
        <w:t xml:space="preserve"> … </w:t>
      </w:r>
      <w:r w:rsidRPr="00B708A8">
        <w:rPr>
          <w:i/>
          <w:sz w:val="28"/>
          <w:szCs w:val="28"/>
          <w:lang w:val="en-US"/>
        </w:rPr>
        <w:t>as</w:t>
      </w:r>
      <w:r w:rsidRPr="00B708A8">
        <w:rPr>
          <w:i/>
          <w:sz w:val="28"/>
          <w:szCs w:val="28"/>
        </w:rPr>
        <w:t xml:space="preserve">; </w:t>
      </w:r>
      <w:r w:rsidRPr="00B708A8">
        <w:rPr>
          <w:i/>
          <w:sz w:val="28"/>
          <w:szCs w:val="28"/>
          <w:lang w:val="en-US"/>
        </w:rPr>
        <w:t>not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so</w:t>
      </w:r>
      <w:r w:rsidRPr="00B708A8">
        <w:rPr>
          <w:i/>
          <w:sz w:val="28"/>
          <w:szCs w:val="28"/>
        </w:rPr>
        <w:t xml:space="preserve"> … </w:t>
      </w:r>
      <w:r w:rsidRPr="00B708A8">
        <w:rPr>
          <w:i/>
          <w:sz w:val="28"/>
          <w:szCs w:val="28"/>
          <w:lang w:val="en-US"/>
        </w:rPr>
        <w:t>as</w:t>
      </w:r>
      <w:r w:rsidRPr="00B708A8">
        <w:rPr>
          <w:i/>
          <w:sz w:val="28"/>
          <w:szCs w:val="28"/>
        </w:rPr>
        <w:t xml:space="preserve">; </w:t>
      </w:r>
      <w:r w:rsidRPr="00B708A8">
        <w:rPr>
          <w:i/>
          <w:sz w:val="28"/>
          <w:szCs w:val="28"/>
          <w:lang w:val="en-US"/>
        </w:rPr>
        <w:t>either</w:t>
      </w:r>
      <w:r w:rsidRPr="00B708A8">
        <w:rPr>
          <w:i/>
          <w:sz w:val="28"/>
          <w:szCs w:val="28"/>
        </w:rPr>
        <w:t xml:space="preserve"> … </w:t>
      </w:r>
      <w:r w:rsidRPr="00B708A8">
        <w:rPr>
          <w:i/>
          <w:sz w:val="28"/>
          <w:szCs w:val="28"/>
          <w:lang w:val="en-US"/>
        </w:rPr>
        <w:t>or</w:t>
      </w:r>
      <w:r w:rsidRPr="00B708A8">
        <w:rPr>
          <w:i/>
          <w:sz w:val="28"/>
          <w:szCs w:val="28"/>
        </w:rPr>
        <w:t xml:space="preserve">; </w:t>
      </w:r>
      <w:r w:rsidRPr="00B708A8">
        <w:rPr>
          <w:i/>
          <w:sz w:val="28"/>
          <w:szCs w:val="28"/>
          <w:lang w:val="en-US"/>
        </w:rPr>
        <w:t>neither</w:t>
      </w:r>
      <w:r w:rsidRPr="00B708A8">
        <w:rPr>
          <w:i/>
          <w:sz w:val="28"/>
          <w:szCs w:val="28"/>
        </w:rPr>
        <w:t xml:space="preserve"> … </w:t>
      </w:r>
      <w:r w:rsidRPr="00B708A8">
        <w:rPr>
          <w:i/>
          <w:sz w:val="28"/>
          <w:szCs w:val="28"/>
          <w:lang w:val="en-US"/>
        </w:rPr>
        <w:t>nor</w:t>
      </w:r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и употреблять в речи предложения с конструкцией I </w:t>
      </w:r>
      <w:proofErr w:type="spellStart"/>
      <w:r w:rsidRPr="00B708A8">
        <w:rPr>
          <w:i/>
          <w:sz w:val="28"/>
          <w:szCs w:val="28"/>
        </w:rPr>
        <w:t>wish</w:t>
      </w:r>
      <w:proofErr w:type="spellEnd"/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конструкции с глаголами на -</w:t>
      </w:r>
      <w:proofErr w:type="spellStart"/>
      <w:r w:rsidRPr="00B708A8">
        <w:rPr>
          <w:i/>
          <w:sz w:val="28"/>
          <w:szCs w:val="28"/>
        </w:rPr>
        <w:t>ing</w:t>
      </w:r>
      <w:proofErr w:type="spellEnd"/>
      <w:r w:rsidRPr="00B708A8">
        <w:rPr>
          <w:i/>
          <w:sz w:val="28"/>
          <w:szCs w:val="28"/>
        </w:rPr>
        <w:t xml:space="preserve">: </w:t>
      </w:r>
      <w:proofErr w:type="spellStart"/>
      <w:r w:rsidRPr="00B708A8">
        <w:rPr>
          <w:i/>
          <w:sz w:val="28"/>
          <w:szCs w:val="28"/>
        </w:rPr>
        <w:t>to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love</w:t>
      </w:r>
      <w:proofErr w:type="spellEnd"/>
      <w:r w:rsidRPr="00B708A8">
        <w:rPr>
          <w:i/>
          <w:sz w:val="28"/>
          <w:szCs w:val="28"/>
        </w:rPr>
        <w:t>/</w:t>
      </w:r>
      <w:proofErr w:type="spellStart"/>
      <w:r w:rsidRPr="00B708A8">
        <w:rPr>
          <w:i/>
          <w:sz w:val="28"/>
          <w:szCs w:val="28"/>
        </w:rPr>
        <w:t>hate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doing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something</w:t>
      </w:r>
      <w:proofErr w:type="spellEnd"/>
      <w:r w:rsidRPr="00B708A8">
        <w:rPr>
          <w:i/>
          <w:sz w:val="28"/>
          <w:szCs w:val="28"/>
        </w:rPr>
        <w:t xml:space="preserve">; </w:t>
      </w:r>
      <w:proofErr w:type="spellStart"/>
      <w:r w:rsidRPr="00B708A8">
        <w:rPr>
          <w:i/>
          <w:sz w:val="28"/>
          <w:szCs w:val="28"/>
        </w:rPr>
        <w:t>Stop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talking</w:t>
      </w:r>
      <w:proofErr w:type="spellEnd"/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  <w:lang w:val="en-US"/>
        </w:rPr>
      </w:pPr>
      <w:r w:rsidRPr="00B708A8">
        <w:rPr>
          <w:i/>
          <w:sz w:val="28"/>
          <w:szCs w:val="28"/>
        </w:rPr>
        <w:t>распознавать</w:t>
      </w:r>
      <w:r w:rsidRPr="00B708A8">
        <w:rPr>
          <w:i/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</w:rPr>
        <w:t>и</w:t>
      </w:r>
      <w:r w:rsidRPr="00B708A8">
        <w:rPr>
          <w:i/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</w:rPr>
        <w:t>употреблять</w:t>
      </w:r>
      <w:r w:rsidRPr="00B708A8">
        <w:rPr>
          <w:i/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</w:rPr>
        <w:t>в</w:t>
      </w:r>
      <w:r w:rsidRPr="00B708A8">
        <w:rPr>
          <w:i/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</w:rPr>
        <w:t>речи</w:t>
      </w:r>
      <w:r w:rsidRPr="00B708A8">
        <w:rPr>
          <w:i/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</w:rPr>
        <w:t>конструкции</w:t>
      </w:r>
      <w:r w:rsidRPr="00B708A8">
        <w:rPr>
          <w:sz w:val="28"/>
          <w:szCs w:val="28"/>
          <w:lang w:val="en-US"/>
        </w:rPr>
        <w:t xml:space="preserve"> </w:t>
      </w:r>
      <w:r w:rsidRPr="00B708A8">
        <w:rPr>
          <w:i/>
          <w:sz w:val="28"/>
          <w:szCs w:val="28"/>
          <w:lang w:val="en-US"/>
        </w:rPr>
        <w:t>It takes me …to do something; to look / feel / be happy;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и употреблять в речи глаголы во временных формах действительного залога: </w:t>
      </w:r>
      <w:r w:rsidRPr="00B708A8">
        <w:rPr>
          <w:i/>
          <w:sz w:val="28"/>
          <w:szCs w:val="28"/>
          <w:lang w:val="en-US"/>
        </w:rPr>
        <w:t>Past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Perfect</w:t>
      </w:r>
      <w:r w:rsidRPr="00B708A8">
        <w:rPr>
          <w:i/>
          <w:sz w:val="28"/>
          <w:szCs w:val="28"/>
        </w:rPr>
        <w:t xml:space="preserve">, </w:t>
      </w:r>
      <w:proofErr w:type="spellStart"/>
      <w:r w:rsidRPr="00B708A8">
        <w:rPr>
          <w:i/>
          <w:sz w:val="28"/>
          <w:szCs w:val="28"/>
          <w:lang w:val="de-DE"/>
        </w:rPr>
        <w:t>Present</w:t>
      </w:r>
      <w:proofErr w:type="spellEnd"/>
      <w:r w:rsidRPr="00B708A8">
        <w:rPr>
          <w:i/>
          <w:sz w:val="28"/>
          <w:szCs w:val="28"/>
          <w:lang w:val="de-DE"/>
        </w:rPr>
        <w:t xml:space="preserve"> </w:t>
      </w:r>
      <w:r w:rsidRPr="00B708A8">
        <w:rPr>
          <w:i/>
          <w:sz w:val="28"/>
          <w:szCs w:val="28"/>
          <w:lang w:val="en-US"/>
        </w:rPr>
        <w:t>Perfect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Continuous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Future</w:t>
      </w:r>
      <w:r w:rsidRPr="00B708A8">
        <w:rPr>
          <w:i/>
          <w:sz w:val="28"/>
          <w:szCs w:val="28"/>
        </w:rPr>
        <w:t>-</w:t>
      </w:r>
      <w:r w:rsidRPr="00B708A8">
        <w:rPr>
          <w:i/>
          <w:sz w:val="28"/>
          <w:szCs w:val="28"/>
          <w:lang w:val="en-US"/>
        </w:rPr>
        <w:t>in</w:t>
      </w:r>
      <w:r w:rsidRPr="00B708A8">
        <w:rPr>
          <w:i/>
          <w:sz w:val="28"/>
          <w:szCs w:val="28"/>
        </w:rPr>
        <w:t>-</w:t>
      </w:r>
      <w:r w:rsidRPr="00B708A8">
        <w:rPr>
          <w:i/>
          <w:sz w:val="28"/>
          <w:szCs w:val="28"/>
          <w:lang w:val="en-US"/>
        </w:rPr>
        <w:t>the</w:t>
      </w:r>
      <w:r w:rsidRPr="00B708A8">
        <w:rPr>
          <w:i/>
          <w:sz w:val="28"/>
          <w:szCs w:val="28"/>
        </w:rPr>
        <w:t>-</w:t>
      </w:r>
      <w:r w:rsidRPr="00B708A8">
        <w:rPr>
          <w:i/>
          <w:sz w:val="28"/>
          <w:szCs w:val="28"/>
          <w:lang w:val="en-US"/>
        </w:rPr>
        <w:t>Past</w:t>
      </w:r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lastRenderedPageBreak/>
        <w:t xml:space="preserve">распознавать и употреблять в речи глаголы в формах страдательного залога </w:t>
      </w:r>
      <w:proofErr w:type="spellStart"/>
      <w:r w:rsidRPr="00B708A8">
        <w:rPr>
          <w:i/>
          <w:sz w:val="28"/>
          <w:szCs w:val="28"/>
        </w:rPr>
        <w:t>Future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Simple</w:t>
      </w:r>
      <w:proofErr w:type="spellEnd"/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Passive</w:t>
      </w:r>
      <w:proofErr w:type="spellEnd"/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Present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Perfect</w:t>
      </w:r>
      <w:r w:rsidRPr="00B708A8">
        <w:rPr>
          <w:i/>
          <w:sz w:val="28"/>
          <w:szCs w:val="28"/>
        </w:rPr>
        <w:t xml:space="preserve"> </w:t>
      </w:r>
      <w:proofErr w:type="spellStart"/>
      <w:r w:rsidRPr="00B708A8">
        <w:rPr>
          <w:i/>
          <w:sz w:val="28"/>
          <w:szCs w:val="28"/>
        </w:rPr>
        <w:t>Passive</w:t>
      </w:r>
      <w:proofErr w:type="spellEnd"/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и употреблять в речи модальные глаголы </w:t>
      </w:r>
      <w:r w:rsidRPr="00B708A8">
        <w:rPr>
          <w:i/>
          <w:sz w:val="28"/>
          <w:szCs w:val="28"/>
          <w:lang w:val="en-US"/>
        </w:rPr>
        <w:t>need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shall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might</w:t>
      </w:r>
      <w:r w:rsidRPr="00B708A8">
        <w:rPr>
          <w:i/>
          <w:sz w:val="28"/>
          <w:szCs w:val="28"/>
        </w:rPr>
        <w:t xml:space="preserve">, </w:t>
      </w:r>
      <w:r w:rsidRPr="00B708A8">
        <w:rPr>
          <w:i/>
          <w:sz w:val="28"/>
          <w:szCs w:val="28"/>
          <w:lang w:val="en-US"/>
        </w:rPr>
        <w:t>would</w:t>
      </w:r>
      <w:r w:rsidRPr="00B708A8">
        <w:rPr>
          <w:i/>
          <w:sz w:val="28"/>
          <w:szCs w:val="28"/>
        </w:rPr>
        <w:t>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B708A8">
        <w:rPr>
          <w:i/>
          <w:sz w:val="28"/>
          <w:szCs w:val="28"/>
          <w:lang w:val="en-US"/>
        </w:rPr>
        <w:t>I</w:t>
      </w:r>
      <w:r w:rsidRPr="00B708A8">
        <w:rPr>
          <w:i/>
          <w:sz w:val="28"/>
          <w:szCs w:val="28"/>
        </w:rPr>
        <w:t xml:space="preserve"> и </w:t>
      </w:r>
      <w:r w:rsidRPr="00B708A8">
        <w:rPr>
          <w:i/>
          <w:sz w:val="28"/>
          <w:szCs w:val="28"/>
          <w:lang w:val="en-US"/>
        </w:rPr>
        <w:t>II</w:t>
      </w:r>
      <w:r w:rsidRPr="00B708A8">
        <w:rPr>
          <w:i/>
          <w:sz w:val="28"/>
          <w:szCs w:val="28"/>
        </w:rPr>
        <w:t>, отглагольного существительного) без различения их функций и употреблять их в речи;</w:t>
      </w:r>
    </w:p>
    <w:p w:rsidR="00827691" w:rsidRPr="00B708A8" w:rsidRDefault="00827691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i/>
          <w:sz w:val="28"/>
          <w:szCs w:val="28"/>
        </w:rPr>
      </w:pPr>
      <w:r w:rsidRPr="00B708A8">
        <w:rPr>
          <w:i/>
          <w:sz w:val="28"/>
          <w:szCs w:val="28"/>
        </w:rPr>
        <w:t xml:space="preserve">распознавать и употреблять в речи словосочетания «Причастие </w:t>
      </w:r>
      <w:r w:rsidRPr="00B708A8">
        <w:rPr>
          <w:i/>
          <w:sz w:val="28"/>
          <w:szCs w:val="28"/>
          <w:lang w:val="en-US"/>
        </w:rPr>
        <w:t>I</w:t>
      </w:r>
      <w:r w:rsidRPr="00B708A8">
        <w:rPr>
          <w:i/>
          <w:sz w:val="28"/>
          <w:szCs w:val="28"/>
        </w:rPr>
        <w:t>+существительное» (</w:t>
      </w:r>
      <w:r w:rsidRPr="00B708A8">
        <w:rPr>
          <w:i/>
          <w:sz w:val="28"/>
          <w:szCs w:val="28"/>
          <w:lang w:val="en-US"/>
        </w:rPr>
        <w:t>a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playing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child</w:t>
      </w:r>
      <w:r w:rsidRPr="00B708A8">
        <w:rPr>
          <w:i/>
          <w:sz w:val="28"/>
          <w:szCs w:val="28"/>
        </w:rPr>
        <w:t xml:space="preserve">) и «Причастие </w:t>
      </w:r>
      <w:r w:rsidRPr="00B708A8">
        <w:rPr>
          <w:i/>
          <w:sz w:val="28"/>
          <w:szCs w:val="28"/>
          <w:lang w:val="en-US"/>
        </w:rPr>
        <w:t>II</w:t>
      </w:r>
      <w:r w:rsidRPr="00B708A8">
        <w:rPr>
          <w:i/>
          <w:sz w:val="28"/>
          <w:szCs w:val="28"/>
        </w:rPr>
        <w:t>+существительное» (</w:t>
      </w:r>
      <w:r w:rsidRPr="00B708A8">
        <w:rPr>
          <w:i/>
          <w:sz w:val="28"/>
          <w:szCs w:val="28"/>
          <w:lang w:val="en-US"/>
        </w:rPr>
        <w:t>a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written</w:t>
      </w:r>
      <w:r w:rsidRPr="00B708A8">
        <w:rPr>
          <w:i/>
          <w:sz w:val="28"/>
          <w:szCs w:val="28"/>
        </w:rPr>
        <w:t xml:space="preserve"> </w:t>
      </w:r>
      <w:r w:rsidRPr="00B708A8">
        <w:rPr>
          <w:i/>
          <w:sz w:val="28"/>
          <w:szCs w:val="28"/>
          <w:lang w:val="en-US"/>
        </w:rPr>
        <w:t>poem</w:t>
      </w:r>
      <w:r w:rsidRPr="00B708A8">
        <w:rPr>
          <w:i/>
          <w:sz w:val="28"/>
          <w:szCs w:val="28"/>
        </w:rPr>
        <w:t>).</w:t>
      </w:r>
    </w:p>
    <w:p w:rsidR="009013F0" w:rsidRPr="009013F0" w:rsidRDefault="009013F0" w:rsidP="009013F0">
      <w:pPr>
        <w:pStyle w:val="af5"/>
        <w:numPr>
          <w:ilvl w:val="0"/>
          <w:numId w:val="29"/>
        </w:numPr>
        <w:spacing w:line="360" w:lineRule="auto"/>
        <w:jc w:val="both"/>
        <w:rPr>
          <w:rFonts w:eastAsia="Arial Unicode MS"/>
          <w:b/>
          <w:szCs w:val="28"/>
        </w:rPr>
      </w:pPr>
      <w:r w:rsidRPr="009013F0">
        <w:rPr>
          <w:rFonts w:eastAsia="Arial Unicode MS"/>
          <w:b/>
          <w:szCs w:val="28"/>
        </w:rPr>
        <w:t>Компенсаторные умения</w:t>
      </w:r>
    </w:p>
    <w:p w:rsidR="009013F0" w:rsidRPr="00B708A8" w:rsidRDefault="009013F0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rFonts w:eastAsia="Arial Unicode MS"/>
          <w:i/>
          <w:sz w:val="28"/>
          <w:szCs w:val="28"/>
        </w:rPr>
      </w:pPr>
      <w:r w:rsidRPr="00B708A8">
        <w:rPr>
          <w:rFonts w:eastAsia="Arial Unicode MS"/>
          <w:i/>
          <w:sz w:val="28"/>
          <w:szCs w:val="28"/>
        </w:rPr>
        <w:t>использовать перифраз, синонимические и антонимические средства при говорении;</w:t>
      </w:r>
    </w:p>
    <w:p w:rsidR="009013F0" w:rsidRPr="00B708A8" w:rsidRDefault="009013F0" w:rsidP="009013F0">
      <w:pPr>
        <w:numPr>
          <w:ilvl w:val="0"/>
          <w:numId w:val="29"/>
        </w:numPr>
        <w:tabs>
          <w:tab w:val="left" w:pos="993"/>
        </w:tabs>
        <w:suppressAutoHyphens w:val="0"/>
        <w:spacing w:line="360" w:lineRule="auto"/>
        <w:jc w:val="both"/>
        <w:rPr>
          <w:b/>
          <w:sz w:val="28"/>
          <w:szCs w:val="28"/>
        </w:rPr>
      </w:pPr>
      <w:r w:rsidRPr="00B708A8">
        <w:rPr>
          <w:rFonts w:eastAsia="Arial Unicode MS"/>
          <w:i/>
          <w:sz w:val="28"/>
          <w:szCs w:val="28"/>
        </w:rPr>
        <w:t xml:space="preserve">пользоваться языковой и контекстуальной догадкой при </w:t>
      </w:r>
      <w:proofErr w:type="spellStart"/>
      <w:r w:rsidRPr="00B708A8">
        <w:rPr>
          <w:rFonts w:eastAsia="Arial Unicode MS"/>
          <w:i/>
          <w:sz w:val="28"/>
          <w:szCs w:val="28"/>
        </w:rPr>
        <w:t>аудировании</w:t>
      </w:r>
      <w:proofErr w:type="spellEnd"/>
      <w:r w:rsidRPr="00B708A8">
        <w:rPr>
          <w:rFonts w:eastAsia="Arial Unicode MS"/>
          <w:i/>
          <w:sz w:val="28"/>
          <w:szCs w:val="28"/>
        </w:rPr>
        <w:t xml:space="preserve"> и чтении.</w:t>
      </w:r>
    </w:p>
    <w:p w:rsidR="009013F0" w:rsidRPr="00B708A8" w:rsidRDefault="009013F0" w:rsidP="009013F0">
      <w:pPr>
        <w:pStyle w:val="4"/>
        <w:ind w:left="0"/>
      </w:pPr>
    </w:p>
    <w:p w:rsidR="00494E25" w:rsidRDefault="00494E25" w:rsidP="00513F77">
      <w:pPr>
        <w:pStyle w:val="a5"/>
        <w:shd w:val="clear" w:color="auto" w:fill="FFFFFF"/>
        <w:tabs>
          <w:tab w:val="left" w:pos="870"/>
          <w:tab w:val="center" w:pos="4677"/>
        </w:tabs>
        <w:spacing w:before="0"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94E25" w:rsidRDefault="00494E25" w:rsidP="00513F77">
      <w:pPr>
        <w:pStyle w:val="a5"/>
        <w:shd w:val="clear" w:color="auto" w:fill="FFFFFF"/>
        <w:tabs>
          <w:tab w:val="left" w:pos="870"/>
          <w:tab w:val="center" w:pos="4677"/>
        </w:tabs>
        <w:spacing w:before="0"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7383A" w:rsidRPr="008707F6" w:rsidRDefault="00A7383A" w:rsidP="00513F77">
      <w:pPr>
        <w:pStyle w:val="a5"/>
        <w:shd w:val="clear" w:color="auto" w:fill="FFFFFF"/>
        <w:tabs>
          <w:tab w:val="left" w:pos="870"/>
          <w:tab w:val="center" w:pos="4677"/>
        </w:tabs>
        <w:spacing w:before="0" w:after="0"/>
        <w:rPr>
          <w:rFonts w:ascii="Arial" w:hAnsi="Arial" w:cs="Arial"/>
          <w:color w:val="000000"/>
          <w:sz w:val="36"/>
          <w:szCs w:val="36"/>
        </w:rPr>
      </w:pPr>
      <w:r w:rsidRPr="008707F6">
        <w:rPr>
          <w:rFonts w:ascii="Arial" w:hAnsi="Arial" w:cs="Arial"/>
          <w:b/>
          <w:bCs/>
          <w:color w:val="000000"/>
          <w:sz w:val="36"/>
          <w:szCs w:val="36"/>
        </w:rPr>
        <w:t>2. Содержание учебного предмета</w:t>
      </w:r>
      <w:r w:rsidR="00B2088F">
        <w:rPr>
          <w:rFonts w:ascii="Arial" w:hAnsi="Arial" w:cs="Arial"/>
          <w:b/>
          <w:bCs/>
          <w:color w:val="000000"/>
          <w:sz w:val="36"/>
          <w:szCs w:val="36"/>
        </w:rPr>
        <w:t>.</w:t>
      </w:r>
    </w:p>
    <w:p w:rsidR="00E6607C" w:rsidRDefault="00E6607C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25"/>
          <w:szCs w:val="25"/>
        </w:rPr>
      </w:pPr>
    </w:p>
    <w:p w:rsidR="00E6607C" w:rsidRDefault="00E6607C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25"/>
          <w:szCs w:val="25"/>
        </w:rPr>
      </w:pPr>
    </w:p>
    <w:p w:rsidR="00A7383A" w:rsidRPr="00B2088F" w:rsidRDefault="00A7383A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B2088F">
        <w:rPr>
          <w:rFonts w:ascii="Arial" w:hAnsi="Arial" w:cs="Arial"/>
          <w:b/>
          <w:color w:val="000000"/>
          <w:sz w:val="32"/>
          <w:szCs w:val="32"/>
        </w:rPr>
        <w:t>UNIT</w:t>
      </w:r>
      <w:r w:rsidR="00640895" w:rsidRPr="00B2088F">
        <w:rPr>
          <w:rFonts w:ascii="Arial" w:hAnsi="Arial" w:cs="Arial"/>
          <w:b/>
          <w:color w:val="000000"/>
          <w:sz w:val="32"/>
          <w:szCs w:val="32"/>
        </w:rPr>
        <w:t>1</w:t>
      </w:r>
      <w:r w:rsidR="001368B1" w:rsidRPr="00B2088F">
        <w:rPr>
          <w:rFonts w:ascii="Arial" w:hAnsi="Arial" w:cs="Arial"/>
          <w:b/>
          <w:color w:val="000000"/>
          <w:sz w:val="32"/>
          <w:szCs w:val="32"/>
        </w:rPr>
        <w:t xml:space="preserve">. </w:t>
      </w:r>
      <w:r w:rsidR="001368B1" w:rsidRPr="00B2088F">
        <w:rPr>
          <w:b/>
          <w:bCs/>
          <w:smallCaps/>
          <w:spacing w:val="10"/>
          <w:sz w:val="32"/>
          <w:szCs w:val="32"/>
          <w:lang w:eastAsia="en-US"/>
        </w:rPr>
        <w:t>«</w:t>
      </w:r>
      <w:r w:rsidR="00734348" w:rsidRPr="00B2088F">
        <w:rPr>
          <w:b/>
          <w:bCs/>
          <w:smallCaps/>
          <w:spacing w:val="10"/>
          <w:sz w:val="32"/>
          <w:szCs w:val="32"/>
          <w:lang w:eastAsia="en-US"/>
        </w:rPr>
        <w:t>Коротко о моей стране</w:t>
      </w:r>
      <w:r w:rsidR="001368B1" w:rsidRPr="00B2088F">
        <w:rPr>
          <w:b/>
          <w:bCs/>
          <w:smallCaps/>
          <w:spacing w:val="10"/>
          <w:sz w:val="32"/>
          <w:szCs w:val="32"/>
          <w:lang w:eastAsia="en-US"/>
        </w:rPr>
        <w:t>» (</w:t>
      </w:r>
      <w:r w:rsidR="00E93D58">
        <w:rPr>
          <w:b/>
          <w:bCs/>
          <w:smallCaps/>
          <w:spacing w:val="10"/>
          <w:sz w:val="32"/>
          <w:szCs w:val="32"/>
          <w:lang w:eastAsia="en-US"/>
        </w:rPr>
        <w:t xml:space="preserve">20 </w:t>
      </w:r>
      <w:r w:rsidR="001368B1" w:rsidRPr="00B2088F">
        <w:rPr>
          <w:b/>
          <w:bCs/>
          <w:smallCaps/>
          <w:spacing w:val="10"/>
          <w:sz w:val="32"/>
          <w:szCs w:val="32"/>
          <w:lang w:eastAsia="en-US"/>
        </w:rPr>
        <w:t>часов)</w:t>
      </w:r>
    </w:p>
    <w:p w:rsidR="0021411D" w:rsidRPr="00B2088F" w:rsidRDefault="0021411D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36"/>
          <w:szCs w:val="36"/>
        </w:rPr>
      </w:pPr>
    </w:p>
    <w:p w:rsidR="00044C76" w:rsidRPr="0021411D" w:rsidRDefault="00044C76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733187" w:rsidRPr="00733187" w:rsidRDefault="00733187" w:rsidP="00733187">
      <w:pPr>
        <w:shd w:val="clear" w:color="auto" w:fill="FFFFFF"/>
        <w:suppressAutoHyphens w:val="0"/>
        <w:rPr>
          <w:color w:val="000000"/>
          <w:sz w:val="32"/>
          <w:szCs w:val="32"/>
          <w:lang w:eastAsia="ru-RU"/>
        </w:rPr>
      </w:pPr>
      <w:r w:rsidRPr="00733187">
        <w:rPr>
          <w:color w:val="000000"/>
          <w:sz w:val="32"/>
          <w:szCs w:val="32"/>
          <w:lang w:eastAsia="ru-RU"/>
        </w:rPr>
        <w:t>Географическое положение, население. Достопримечательности. Знакомство с символами Британии. Государства, составляющие Британские острова и Объединенное королевство Великобритании. Британские актеры и герои литературных произведений. Самые большие города, реки, горы в Британии. Характер британцев.</w:t>
      </w:r>
    </w:p>
    <w:p w:rsidR="00A16E1E" w:rsidRDefault="00A16E1E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21411D" w:rsidRPr="0049561E" w:rsidRDefault="00A7383A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36"/>
          <w:szCs w:val="36"/>
        </w:rPr>
      </w:pPr>
      <w:r w:rsidRPr="0049561E">
        <w:rPr>
          <w:rFonts w:ascii="Arial" w:hAnsi="Arial" w:cs="Arial"/>
          <w:b/>
          <w:color w:val="000000"/>
          <w:sz w:val="36"/>
          <w:szCs w:val="36"/>
        </w:rPr>
        <w:t>UNIT</w:t>
      </w:r>
      <w:r w:rsidR="00640895" w:rsidRPr="0049561E">
        <w:rPr>
          <w:rFonts w:ascii="Arial" w:hAnsi="Arial" w:cs="Arial"/>
          <w:b/>
          <w:color w:val="000000"/>
          <w:sz w:val="36"/>
          <w:szCs w:val="36"/>
        </w:rPr>
        <w:t xml:space="preserve"> 2 </w:t>
      </w:r>
      <w:r w:rsidRPr="0049561E">
        <w:rPr>
          <w:rFonts w:ascii="Arial" w:hAnsi="Arial" w:cs="Arial"/>
          <w:b/>
          <w:color w:val="000000"/>
          <w:sz w:val="36"/>
          <w:szCs w:val="36"/>
        </w:rPr>
        <w:t>.</w:t>
      </w:r>
      <w:r w:rsidR="00734348" w:rsidRPr="0049561E">
        <w:rPr>
          <w:rFonts w:ascii="Arial" w:hAnsi="Arial" w:cs="Arial"/>
          <w:b/>
          <w:bCs/>
          <w:color w:val="000000"/>
          <w:sz w:val="36"/>
          <w:szCs w:val="36"/>
          <w:lang w:eastAsia="ru-RU"/>
        </w:rPr>
        <w:t xml:space="preserve"> </w:t>
      </w:r>
      <w:r w:rsidR="00734348" w:rsidRPr="0049561E">
        <w:rPr>
          <w:rFonts w:ascii="Arial" w:hAnsi="Arial" w:cs="Arial"/>
          <w:b/>
          <w:bCs/>
          <w:color w:val="000000"/>
          <w:sz w:val="36"/>
          <w:szCs w:val="36"/>
        </w:rPr>
        <w:t> Твоя страна - земля традиций?</w:t>
      </w:r>
      <w:r w:rsidRPr="0049561E">
        <w:rPr>
          <w:rFonts w:ascii="Arial" w:hAnsi="Arial" w:cs="Arial"/>
          <w:b/>
          <w:color w:val="000000"/>
          <w:sz w:val="36"/>
          <w:szCs w:val="36"/>
        </w:rPr>
        <w:t xml:space="preserve"> </w:t>
      </w:r>
      <w:r w:rsidR="001368B1" w:rsidRPr="0049561E">
        <w:rPr>
          <w:rFonts w:ascii="Arial" w:hAnsi="Arial" w:cs="Arial"/>
          <w:b/>
          <w:bCs/>
          <w:color w:val="000000"/>
          <w:sz w:val="36"/>
          <w:szCs w:val="36"/>
        </w:rPr>
        <w:t xml:space="preserve"> (</w:t>
      </w:r>
      <w:r w:rsidR="00E93D58">
        <w:rPr>
          <w:rFonts w:ascii="Arial" w:hAnsi="Arial" w:cs="Arial"/>
          <w:b/>
          <w:bCs/>
          <w:color w:val="000000"/>
          <w:sz w:val="36"/>
          <w:szCs w:val="36"/>
        </w:rPr>
        <w:t xml:space="preserve">12 </w:t>
      </w:r>
      <w:r w:rsidR="001368B1" w:rsidRPr="0049561E">
        <w:rPr>
          <w:rFonts w:ascii="Arial" w:hAnsi="Arial" w:cs="Arial"/>
          <w:b/>
          <w:bCs/>
          <w:color w:val="000000"/>
          <w:sz w:val="36"/>
          <w:szCs w:val="36"/>
        </w:rPr>
        <w:t>часов)</w:t>
      </w:r>
    </w:p>
    <w:p w:rsidR="00B2088F" w:rsidRDefault="00B2088F" w:rsidP="00733187">
      <w:pPr>
        <w:shd w:val="clear" w:color="auto" w:fill="FFFFFF"/>
        <w:suppressAutoHyphens w:val="0"/>
        <w:jc w:val="both"/>
        <w:rPr>
          <w:b/>
          <w:bCs/>
          <w:color w:val="000000"/>
          <w:sz w:val="32"/>
          <w:szCs w:val="32"/>
          <w:lang w:eastAsia="ru-RU"/>
        </w:rPr>
      </w:pP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b/>
          <w:bCs/>
          <w:color w:val="000000"/>
          <w:sz w:val="32"/>
          <w:szCs w:val="32"/>
          <w:lang w:eastAsia="ru-RU"/>
        </w:rPr>
        <w:t>Раздел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 xml:space="preserve"> 2. “Is your country a land of traditions?” </w:t>
      </w:r>
      <w:r w:rsidRPr="00733187">
        <w:rPr>
          <w:b/>
          <w:bCs/>
          <w:color w:val="000000"/>
          <w:sz w:val="32"/>
          <w:szCs w:val="32"/>
          <w:lang w:eastAsia="ru-RU"/>
        </w:rPr>
        <w:t xml:space="preserve">Твоя страна – земля традиций </w:t>
      </w:r>
      <w:r w:rsidRPr="00733187">
        <w:rPr>
          <w:color w:val="000000"/>
          <w:sz w:val="32"/>
          <w:szCs w:val="32"/>
          <w:lang w:eastAsia="ru-RU"/>
        </w:rPr>
        <w:t> </w:t>
      </w: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color w:val="000000"/>
          <w:sz w:val="32"/>
          <w:szCs w:val="32"/>
          <w:lang w:eastAsia="ru-RU"/>
        </w:rPr>
        <w:lastRenderedPageBreak/>
        <w:t>Праздники. Обычаи и традиции. Подарки. Поздравительные открытки. Рождественские/новогодние традиции. Королевские традиции. Представления о Британии и британцах людей из различных стран. Особенности повседневной жизни в разных странах, правила поведения в стране изучаемого языка и в родной стране.</w:t>
      </w:r>
    </w:p>
    <w:p w:rsidR="00A16E1E" w:rsidRPr="00733187" w:rsidRDefault="00A16E1E" w:rsidP="00640895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:rsidR="00A16E1E" w:rsidRDefault="00A16E1E" w:rsidP="00640895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640895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8707F6" w:rsidRDefault="008707F6" w:rsidP="00640895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8707F6" w:rsidRDefault="008707F6" w:rsidP="00640895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21411D" w:rsidRPr="0049561E" w:rsidRDefault="004877D1" w:rsidP="00640895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32"/>
          <w:szCs w:val="32"/>
        </w:rPr>
      </w:pPr>
      <w:r w:rsidRPr="0049561E">
        <w:rPr>
          <w:rFonts w:ascii="Arial" w:hAnsi="Arial" w:cs="Arial"/>
          <w:b/>
          <w:color w:val="000000"/>
          <w:sz w:val="32"/>
          <w:szCs w:val="32"/>
        </w:rPr>
        <w:t xml:space="preserve">UNIT </w:t>
      </w:r>
      <w:r w:rsidR="00640895" w:rsidRPr="0049561E">
        <w:rPr>
          <w:rFonts w:ascii="Arial" w:hAnsi="Arial" w:cs="Arial"/>
          <w:b/>
          <w:color w:val="000000"/>
          <w:sz w:val="32"/>
          <w:szCs w:val="32"/>
        </w:rPr>
        <w:t>3</w:t>
      </w:r>
      <w:r w:rsidR="00734348" w:rsidRPr="0049561E">
        <w:rPr>
          <w:rFonts w:ascii="Arial" w:hAnsi="Arial" w:cs="Arial"/>
          <w:b/>
          <w:color w:val="000000"/>
          <w:sz w:val="32"/>
          <w:szCs w:val="32"/>
        </w:rPr>
        <w:t>.</w:t>
      </w:r>
      <w:r w:rsidR="001368B1" w:rsidRPr="0049561E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734348" w:rsidRPr="0049561E">
        <w:rPr>
          <w:rFonts w:ascii="Arial" w:hAnsi="Arial" w:cs="Arial"/>
          <w:b/>
          <w:bCs/>
          <w:color w:val="000000"/>
          <w:sz w:val="32"/>
          <w:szCs w:val="32"/>
        </w:rPr>
        <w:t xml:space="preserve">Ты любишь путешествовать? </w:t>
      </w:r>
      <w:r w:rsidR="00F51691" w:rsidRPr="0049561E">
        <w:rPr>
          <w:rFonts w:ascii="Arial" w:hAnsi="Arial" w:cs="Arial"/>
          <w:b/>
          <w:bCs/>
          <w:color w:val="000000"/>
          <w:sz w:val="32"/>
          <w:szCs w:val="32"/>
        </w:rPr>
        <w:t>(</w:t>
      </w:r>
      <w:r w:rsidR="00E93D58">
        <w:rPr>
          <w:rFonts w:ascii="Arial" w:hAnsi="Arial" w:cs="Arial"/>
          <w:b/>
          <w:bCs/>
          <w:color w:val="000000"/>
          <w:sz w:val="32"/>
          <w:szCs w:val="32"/>
        </w:rPr>
        <w:t xml:space="preserve">16 </w:t>
      </w:r>
      <w:r w:rsidR="00F51691" w:rsidRPr="0049561E">
        <w:rPr>
          <w:rFonts w:ascii="Arial" w:hAnsi="Arial" w:cs="Arial"/>
          <w:b/>
          <w:bCs/>
          <w:color w:val="000000"/>
          <w:sz w:val="32"/>
          <w:szCs w:val="32"/>
        </w:rPr>
        <w:t xml:space="preserve">часов) </w:t>
      </w:r>
    </w:p>
    <w:p w:rsidR="00733187" w:rsidRDefault="00733187" w:rsidP="00733187">
      <w:pPr>
        <w:shd w:val="clear" w:color="auto" w:fill="FFFFFF"/>
        <w:suppressAutoHyphens w:val="0"/>
        <w:jc w:val="both"/>
        <w:rPr>
          <w:b/>
          <w:bCs/>
          <w:color w:val="000000"/>
          <w:sz w:val="32"/>
          <w:szCs w:val="32"/>
          <w:lang w:eastAsia="ru-RU"/>
        </w:rPr>
      </w:pPr>
    </w:p>
    <w:p w:rsidR="00FB36D3" w:rsidRDefault="00FB36D3" w:rsidP="00733187">
      <w:pPr>
        <w:shd w:val="clear" w:color="auto" w:fill="FFFFFF"/>
        <w:suppressAutoHyphens w:val="0"/>
        <w:jc w:val="both"/>
        <w:rPr>
          <w:b/>
          <w:bCs/>
          <w:color w:val="000000"/>
          <w:sz w:val="32"/>
          <w:szCs w:val="32"/>
          <w:lang w:eastAsia="ru-RU"/>
        </w:rPr>
      </w:pP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b/>
          <w:bCs/>
          <w:color w:val="000000"/>
          <w:sz w:val="32"/>
          <w:szCs w:val="32"/>
          <w:lang w:eastAsia="ru-RU"/>
        </w:rPr>
        <w:t>Раздел</w:t>
      </w:r>
      <w:r w:rsidRPr="00BD25DB">
        <w:rPr>
          <w:b/>
          <w:bCs/>
          <w:color w:val="000000"/>
          <w:sz w:val="32"/>
          <w:szCs w:val="32"/>
          <w:lang w:val="en-US" w:eastAsia="ru-RU"/>
        </w:rPr>
        <w:t xml:space="preserve"> 3. “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>Do</w:t>
      </w:r>
      <w:r w:rsidRPr="00BD25DB">
        <w:rPr>
          <w:b/>
          <w:bCs/>
          <w:color w:val="000000"/>
          <w:sz w:val="32"/>
          <w:szCs w:val="32"/>
          <w:lang w:val="en-US" w:eastAsia="ru-RU"/>
        </w:rPr>
        <w:t xml:space="preserve"> 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>you</w:t>
      </w:r>
      <w:r w:rsidRPr="00BD25DB">
        <w:rPr>
          <w:b/>
          <w:bCs/>
          <w:color w:val="000000"/>
          <w:sz w:val="32"/>
          <w:szCs w:val="32"/>
          <w:lang w:val="en-US" w:eastAsia="ru-RU"/>
        </w:rPr>
        <w:t xml:space="preserve"> 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>like</w:t>
      </w:r>
      <w:r w:rsidRPr="00BD25DB">
        <w:rPr>
          <w:b/>
          <w:bCs/>
          <w:color w:val="000000"/>
          <w:sz w:val="32"/>
          <w:szCs w:val="32"/>
          <w:lang w:val="en-US" w:eastAsia="ru-RU"/>
        </w:rPr>
        <w:t xml:space="preserve"> 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>travelling</w:t>
      </w:r>
      <w:r w:rsidRPr="00BD25DB">
        <w:rPr>
          <w:b/>
          <w:bCs/>
          <w:color w:val="000000"/>
          <w:sz w:val="32"/>
          <w:szCs w:val="32"/>
          <w:lang w:val="en-US" w:eastAsia="ru-RU"/>
        </w:rPr>
        <w:t xml:space="preserve">?” </w:t>
      </w:r>
      <w:r>
        <w:rPr>
          <w:b/>
          <w:bCs/>
          <w:color w:val="000000"/>
          <w:sz w:val="32"/>
          <w:szCs w:val="32"/>
          <w:lang w:eastAsia="ru-RU"/>
        </w:rPr>
        <w:t>Тебе нравится путешествовать?</w:t>
      </w: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color w:val="000000"/>
          <w:sz w:val="32"/>
          <w:szCs w:val="32"/>
          <w:lang w:eastAsia="ru-RU"/>
        </w:rPr>
        <w:t>Путешествия в каникулы. Планирование путешествия. Способы путешествия по Британии.</w:t>
      </w: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color w:val="000000"/>
          <w:sz w:val="32"/>
          <w:szCs w:val="32"/>
          <w:lang w:eastAsia="ru-RU"/>
        </w:rPr>
        <w:t>Известные центры путешествий в Британии. Транспо</w:t>
      </w:r>
      <w:proofErr w:type="gramStart"/>
      <w:r w:rsidRPr="00733187">
        <w:rPr>
          <w:color w:val="000000"/>
          <w:sz w:val="32"/>
          <w:szCs w:val="32"/>
          <w:lang w:eastAsia="ru-RU"/>
        </w:rPr>
        <w:t>рт в Бр</w:t>
      </w:r>
      <w:proofErr w:type="gramEnd"/>
      <w:r w:rsidRPr="00733187">
        <w:rPr>
          <w:color w:val="000000"/>
          <w:sz w:val="32"/>
          <w:szCs w:val="32"/>
          <w:lang w:eastAsia="ru-RU"/>
        </w:rPr>
        <w:t>итании. Британская билетная система. Детские летние центры в Британии. Программы по обмену. Ж.Верн «Вокруг света за 80 дней».</w:t>
      </w:r>
    </w:p>
    <w:p w:rsidR="00A16E1E" w:rsidRPr="00733187" w:rsidRDefault="00A16E1E" w:rsidP="00F51691">
      <w:pPr>
        <w:pStyle w:val="a5"/>
        <w:shd w:val="clear" w:color="auto" w:fill="FFFFFF"/>
        <w:spacing w:before="240" w:after="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:rsidR="00E6607C" w:rsidRPr="00E6607C" w:rsidRDefault="00E6607C" w:rsidP="00E6607C">
      <w:pPr>
        <w:pStyle w:val="a5"/>
        <w:shd w:val="clear" w:color="auto" w:fill="FFFFFF"/>
        <w:spacing w:before="0" w:after="92"/>
        <w:rPr>
          <w:rFonts w:ascii="Arial" w:hAnsi="Arial" w:cs="Arial"/>
          <w:color w:val="000000"/>
          <w:sz w:val="32"/>
          <w:szCs w:val="32"/>
        </w:rPr>
      </w:pPr>
    </w:p>
    <w:p w:rsidR="00A16E1E" w:rsidRDefault="00A16E1E" w:rsidP="00F51691">
      <w:pPr>
        <w:pStyle w:val="a5"/>
        <w:shd w:val="clear" w:color="auto" w:fill="FFFFFF"/>
        <w:spacing w:before="24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F51691">
      <w:pPr>
        <w:pStyle w:val="a5"/>
        <w:shd w:val="clear" w:color="auto" w:fill="FFFFFF"/>
        <w:spacing w:before="240" w:after="0"/>
        <w:jc w:val="both"/>
        <w:rPr>
          <w:rFonts w:ascii="Arial" w:hAnsi="Arial" w:cs="Arial"/>
          <w:b/>
          <w:color w:val="000000"/>
          <w:sz w:val="25"/>
          <w:szCs w:val="25"/>
        </w:rPr>
      </w:pPr>
    </w:p>
    <w:p w:rsidR="00FB36D3" w:rsidRDefault="00FB36D3" w:rsidP="00F51691">
      <w:pPr>
        <w:pStyle w:val="a5"/>
        <w:shd w:val="clear" w:color="auto" w:fill="FFFFFF"/>
        <w:spacing w:before="240" w:after="0"/>
        <w:jc w:val="both"/>
        <w:rPr>
          <w:rFonts w:ascii="Arial" w:hAnsi="Arial" w:cs="Arial"/>
          <w:b/>
          <w:color w:val="000000"/>
          <w:sz w:val="36"/>
          <w:szCs w:val="36"/>
        </w:rPr>
      </w:pPr>
    </w:p>
    <w:p w:rsidR="00FB36D3" w:rsidRDefault="00FB36D3" w:rsidP="00F51691">
      <w:pPr>
        <w:pStyle w:val="a5"/>
        <w:shd w:val="clear" w:color="auto" w:fill="FFFFFF"/>
        <w:spacing w:before="240" w:after="0"/>
        <w:jc w:val="both"/>
        <w:rPr>
          <w:rFonts w:ascii="Arial" w:hAnsi="Arial" w:cs="Arial"/>
          <w:b/>
          <w:color w:val="000000"/>
          <w:sz w:val="36"/>
          <w:szCs w:val="36"/>
        </w:rPr>
      </w:pPr>
    </w:p>
    <w:p w:rsidR="0021411D" w:rsidRPr="0049561E" w:rsidRDefault="00A7383A" w:rsidP="00F51691">
      <w:pPr>
        <w:pStyle w:val="a5"/>
        <w:shd w:val="clear" w:color="auto" w:fill="FFFFFF"/>
        <w:spacing w:before="240" w:after="0"/>
        <w:jc w:val="both"/>
        <w:rPr>
          <w:rFonts w:ascii="Arial" w:hAnsi="Arial" w:cs="Arial"/>
          <w:color w:val="000000"/>
          <w:sz w:val="36"/>
          <w:szCs w:val="36"/>
        </w:rPr>
      </w:pPr>
      <w:r w:rsidRPr="0049561E">
        <w:rPr>
          <w:rFonts w:ascii="Arial" w:hAnsi="Arial" w:cs="Arial"/>
          <w:b/>
          <w:color w:val="000000"/>
          <w:sz w:val="36"/>
          <w:szCs w:val="36"/>
        </w:rPr>
        <w:t>UNIT</w:t>
      </w:r>
      <w:r w:rsidR="004877D1" w:rsidRPr="0049561E">
        <w:rPr>
          <w:rFonts w:ascii="Arial" w:hAnsi="Arial" w:cs="Arial"/>
          <w:b/>
          <w:color w:val="000000"/>
          <w:sz w:val="36"/>
          <w:szCs w:val="36"/>
        </w:rPr>
        <w:t>.</w:t>
      </w:r>
      <w:r w:rsidRPr="0049561E">
        <w:rPr>
          <w:rFonts w:ascii="Arial" w:hAnsi="Arial" w:cs="Arial"/>
          <w:b/>
          <w:color w:val="000000"/>
          <w:sz w:val="36"/>
          <w:szCs w:val="36"/>
        </w:rPr>
        <w:t xml:space="preserve"> 4</w:t>
      </w:r>
      <w:r w:rsidR="00640895" w:rsidRPr="0049561E">
        <w:rPr>
          <w:rFonts w:ascii="Arial" w:hAnsi="Arial" w:cs="Arial"/>
          <w:b/>
          <w:color w:val="000000"/>
          <w:sz w:val="36"/>
          <w:szCs w:val="36"/>
        </w:rPr>
        <w:t xml:space="preserve">-5 </w:t>
      </w:r>
      <w:r w:rsidR="00734348" w:rsidRPr="0049561E">
        <w:rPr>
          <w:rFonts w:ascii="Arial" w:hAnsi="Arial" w:cs="Arial"/>
          <w:b/>
          <w:color w:val="000000"/>
          <w:sz w:val="36"/>
          <w:szCs w:val="36"/>
        </w:rPr>
        <w:t>«</w:t>
      </w:r>
      <w:r w:rsidR="00734348" w:rsidRPr="0049561E">
        <w:rPr>
          <w:b/>
          <w:bCs/>
          <w:sz w:val="36"/>
          <w:szCs w:val="36"/>
        </w:rPr>
        <w:t>Ты хороший спортсмен</w:t>
      </w:r>
      <w:proofErr w:type="gramStart"/>
      <w:r w:rsidR="00734348" w:rsidRPr="0049561E">
        <w:rPr>
          <w:rFonts w:ascii="Arial" w:hAnsi="Arial" w:cs="Arial"/>
          <w:b/>
          <w:bCs/>
          <w:color w:val="000000"/>
          <w:sz w:val="36"/>
          <w:szCs w:val="36"/>
          <w:lang w:eastAsia="ru-RU"/>
        </w:rPr>
        <w:t xml:space="preserve"> </w:t>
      </w:r>
      <w:r w:rsidR="00734348" w:rsidRPr="0049561E">
        <w:rPr>
          <w:b/>
          <w:bCs/>
          <w:sz w:val="36"/>
          <w:szCs w:val="36"/>
        </w:rPr>
        <w:t>?</w:t>
      </w:r>
      <w:proofErr w:type="gramEnd"/>
      <w:r w:rsidR="008707F6" w:rsidRPr="0049561E">
        <w:rPr>
          <w:b/>
          <w:bCs/>
          <w:sz w:val="36"/>
          <w:szCs w:val="36"/>
        </w:rPr>
        <w:t xml:space="preserve"> </w:t>
      </w:r>
      <w:r w:rsidR="00734348" w:rsidRPr="0049561E">
        <w:rPr>
          <w:b/>
          <w:bCs/>
          <w:sz w:val="36"/>
          <w:szCs w:val="36"/>
        </w:rPr>
        <w:t>Полезные советы для здорового образа жизни</w:t>
      </w:r>
      <w:r w:rsidR="00F51691" w:rsidRPr="0049561E">
        <w:rPr>
          <w:b/>
          <w:bCs/>
          <w:sz w:val="36"/>
          <w:szCs w:val="36"/>
        </w:rPr>
        <w:t>» (</w:t>
      </w:r>
      <w:r w:rsidR="00E93D58">
        <w:rPr>
          <w:b/>
          <w:bCs/>
          <w:sz w:val="36"/>
          <w:szCs w:val="36"/>
        </w:rPr>
        <w:t>12</w:t>
      </w:r>
      <w:r w:rsidR="00F51691" w:rsidRPr="0049561E">
        <w:rPr>
          <w:b/>
          <w:bCs/>
          <w:sz w:val="36"/>
          <w:szCs w:val="36"/>
        </w:rPr>
        <w:t xml:space="preserve"> </w:t>
      </w:r>
      <w:r w:rsidR="00F51691" w:rsidRPr="0049561E">
        <w:rPr>
          <w:b/>
          <w:bCs/>
          <w:smallCaps/>
          <w:spacing w:val="10"/>
          <w:sz w:val="36"/>
          <w:szCs w:val="36"/>
        </w:rPr>
        <w:t>часов)</w:t>
      </w:r>
    </w:p>
    <w:p w:rsidR="001368B1" w:rsidRPr="0049561E" w:rsidRDefault="001368B1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36"/>
          <w:szCs w:val="36"/>
        </w:rPr>
      </w:pPr>
    </w:p>
    <w:p w:rsidR="00044C76" w:rsidRPr="0021411D" w:rsidRDefault="00044C76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25"/>
          <w:szCs w:val="25"/>
        </w:rPr>
      </w:pPr>
    </w:p>
    <w:p w:rsidR="00733187" w:rsidRPr="00A64E30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b/>
          <w:bCs/>
          <w:color w:val="000000"/>
          <w:sz w:val="32"/>
          <w:szCs w:val="32"/>
          <w:lang w:eastAsia="ru-RU"/>
        </w:rPr>
        <w:t>Раздел</w:t>
      </w:r>
      <w:r w:rsidRPr="00B35A7D">
        <w:rPr>
          <w:b/>
          <w:bCs/>
          <w:color w:val="000000"/>
          <w:lang w:val="en-US" w:eastAsia="ru-RU"/>
        </w:rPr>
        <w:t xml:space="preserve"> 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>4.</w:t>
      </w:r>
      <w:r w:rsidRPr="00733187">
        <w:rPr>
          <w:color w:val="000000"/>
          <w:sz w:val="32"/>
          <w:szCs w:val="32"/>
          <w:lang w:val="en-US" w:eastAsia="ru-RU"/>
        </w:rPr>
        <w:t> “</w:t>
      </w:r>
      <w:r w:rsidRPr="00733187">
        <w:rPr>
          <w:b/>
          <w:bCs/>
          <w:color w:val="000000"/>
          <w:sz w:val="32"/>
          <w:szCs w:val="32"/>
          <w:lang w:val="en-US" w:eastAsia="ru-RU"/>
        </w:rPr>
        <w:t xml:space="preserve">Are you a good sport?” </w:t>
      </w:r>
      <w:r w:rsidR="00205430" w:rsidRPr="00A64E30">
        <w:rPr>
          <w:b/>
          <w:bCs/>
          <w:color w:val="000000"/>
          <w:sz w:val="32"/>
          <w:szCs w:val="32"/>
          <w:lang w:eastAsia="ru-RU"/>
        </w:rPr>
        <w:t>Ты хороший спортсмен</w:t>
      </w:r>
      <w:proofErr w:type="gramStart"/>
      <w:r w:rsidR="00205430" w:rsidRPr="00A64E30">
        <w:rPr>
          <w:b/>
          <w:bCs/>
          <w:color w:val="000000"/>
          <w:sz w:val="32"/>
          <w:szCs w:val="32"/>
          <w:lang w:eastAsia="ru-RU"/>
        </w:rPr>
        <w:t xml:space="preserve"> ?</w:t>
      </w:r>
      <w:proofErr w:type="gramEnd"/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color w:val="000000"/>
          <w:sz w:val="32"/>
          <w:szCs w:val="32"/>
          <w:lang w:eastAsia="ru-RU"/>
        </w:rPr>
        <w:t xml:space="preserve">Виды спорта. Любимый вид спорта. Занятия спортом в школе и во внеурочное время. История некоторых видов спорта. Олимпийские игры. </w:t>
      </w:r>
      <w:proofErr w:type="spellStart"/>
      <w:r w:rsidRPr="00733187">
        <w:rPr>
          <w:color w:val="000000"/>
          <w:sz w:val="32"/>
          <w:szCs w:val="32"/>
          <w:lang w:eastAsia="ru-RU"/>
        </w:rPr>
        <w:t>Паралимпийские</w:t>
      </w:r>
      <w:proofErr w:type="spellEnd"/>
      <w:r w:rsidRPr="00733187">
        <w:rPr>
          <w:color w:val="000000"/>
          <w:sz w:val="32"/>
          <w:szCs w:val="32"/>
          <w:lang w:eastAsia="ru-RU"/>
        </w:rPr>
        <w:t xml:space="preserve"> игры. Предпочтения в спорте британских школьников. Уроки физкультуры. Спортивные события.</w:t>
      </w:r>
    </w:p>
    <w:p w:rsidR="00733187" w:rsidRDefault="00733187" w:rsidP="00733187">
      <w:pPr>
        <w:shd w:val="clear" w:color="auto" w:fill="FFFFFF"/>
        <w:suppressAutoHyphens w:val="0"/>
        <w:jc w:val="both"/>
        <w:rPr>
          <w:b/>
          <w:bCs/>
          <w:color w:val="000000"/>
          <w:lang w:eastAsia="ru-RU"/>
        </w:rPr>
      </w:pP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b/>
          <w:bCs/>
          <w:color w:val="000000"/>
          <w:sz w:val="32"/>
          <w:szCs w:val="32"/>
          <w:lang w:eastAsia="ru-RU"/>
        </w:rPr>
        <w:t>Раздел</w:t>
      </w:r>
      <w:r w:rsidRPr="002445D5">
        <w:rPr>
          <w:b/>
          <w:bCs/>
          <w:color w:val="000000"/>
          <w:sz w:val="32"/>
          <w:szCs w:val="32"/>
          <w:lang w:val="en-US" w:eastAsia="ru-RU"/>
        </w:rPr>
        <w:t xml:space="preserve"> 5.</w:t>
      </w:r>
      <w:r w:rsidRPr="002445D5">
        <w:rPr>
          <w:color w:val="000000"/>
          <w:sz w:val="32"/>
          <w:szCs w:val="32"/>
          <w:lang w:val="en-US" w:eastAsia="ru-RU"/>
        </w:rPr>
        <w:t> </w:t>
      </w:r>
      <w:proofErr w:type="gramStart"/>
      <w:r w:rsidRPr="002445D5">
        <w:rPr>
          <w:b/>
          <w:bCs/>
          <w:color w:val="000000"/>
          <w:sz w:val="32"/>
          <w:szCs w:val="32"/>
          <w:lang w:val="en-US" w:eastAsia="ru-RU"/>
        </w:rPr>
        <w:t>“A healthy living guide.”</w:t>
      </w:r>
      <w:proofErr w:type="gramEnd"/>
      <w:r w:rsidR="00205430" w:rsidRPr="002445D5">
        <w:rPr>
          <w:lang w:val="en-US"/>
        </w:rPr>
        <w:t xml:space="preserve"> </w:t>
      </w:r>
      <w:r w:rsidR="00205430" w:rsidRPr="00205430">
        <w:rPr>
          <w:b/>
          <w:bCs/>
          <w:color w:val="000000"/>
          <w:sz w:val="32"/>
          <w:szCs w:val="32"/>
          <w:lang w:eastAsia="ru-RU"/>
        </w:rPr>
        <w:t>Полезные советы для здорового образа жизни</w:t>
      </w:r>
      <w:r w:rsidR="00205430">
        <w:rPr>
          <w:b/>
          <w:bCs/>
          <w:color w:val="000000"/>
          <w:sz w:val="32"/>
          <w:szCs w:val="32"/>
          <w:lang w:eastAsia="ru-RU"/>
        </w:rPr>
        <w:t>.</w:t>
      </w:r>
    </w:p>
    <w:p w:rsidR="00733187" w:rsidRPr="00733187" w:rsidRDefault="00733187" w:rsidP="00733187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733187">
        <w:rPr>
          <w:color w:val="000000"/>
          <w:sz w:val="32"/>
          <w:szCs w:val="32"/>
          <w:lang w:eastAsia="ru-RU"/>
        </w:rPr>
        <w:t>Хорошие и плохие привычки. Здоровый образ жизни. Забота о здоровье. Здоровые привычки</w:t>
      </w:r>
      <w:r w:rsidR="002445D5">
        <w:rPr>
          <w:color w:val="000000"/>
          <w:sz w:val="32"/>
          <w:szCs w:val="32"/>
          <w:lang w:eastAsia="ru-RU"/>
        </w:rPr>
        <w:t xml:space="preserve">, </w:t>
      </w:r>
      <w:r w:rsidRPr="00733187">
        <w:rPr>
          <w:color w:val="000000"/>
          <w:sz w:val="32"/>
          <w:szCs w:val="32"/>
          <w:lang w:eastAsia="ru-RU"/>
        </w:rPr>
        <w:t>здоровая пища.</w:t>
      </w:r>
      <w:r w:rsidR="002445D5" w:rsidRPr="00733187">
        <w:rPr>
          <w:color w:val="000000"/>
          <w:sz w:val="32"/>
          <w:szCs w:val="32"/>
          <w:lang w:eastAsia="ru-RU"/>
        </w:rPr>
        <w:t xml:space="preserve"> </w:t>
      </w:r>
      <w:r w:rsidRPr="00733187">
        <w:rPr>
          <w:color w:val="000000"/>
          <w:sz w:val="32"/>
          <w:szCs w:val="32"/>
          <w:lang w:eastAsia="ru-RU"/>
        </w:rPr>
        <w:t xml:space="preserve">Советы как оставаться здоровым. Мифы и </w:t>
      </w:r>
      <w:proofErr w:type="gramStart"/>
      <w:r w:rsidRPr="00733187">
        <w:rPr>
          <w:color w:val="000000"/>
          <w:sz w:val="32"/>
          <w:szCs w:val="32"/>
          <w:lang w:eastAsia="ru-RU"/>
        </w:rPr>
        <w:t>факты о здоровье</w:t>
      </w:r>
      <w:proofErr w:type="gramEnd"/>
      <w:r w:rsidRPr="00733187">
        <w:rPr>
          <w:color w:val="000000"/>
          <w:sz w:val="32"/>
          <w:szCs w:val="32"/>
          <w:lang w:eastAsia="ru-RU"/>
        </w:rPr>
        <w:t>. Привычки для здоровья. Инструкции.</w:t>
      </w:r>
    </w:p>
    <w:p w:rsidR="00A16E1E" w:rsidRPr="00733187" w:rsidRDefault="00A16E1E" w:rsidP="00F51691">
      <w:pPr>
        <w:rPr>
          <w:rFonts w:ascii="Arial" w:hAnsi="Arial" w:cs="Arial"/>
          <w:b/>
          <w:color w:val="000000"/>
          <w:sz w:val="32"/>
          <w:szCs w:val="32"/>
        </w:rPr>
      </w:pPr>
    </w:p>
    <w:p w:rsidR="00A16E1E" w:rsidRDefault="00A16E1E" w:rsidP="00F51691">
      <w:pPr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F51691">
      <w:pPr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F51691">
      <w:pPr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F51691">
      <w:pPr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F51691">
      <w:pPr>
        <w:rPr>
          <w:rFonts w:ascii="Arial" w:hAnsi="Arial" w:cs="Arial"/>
          <w:b/>
          <w:color w:val="000000"/>
          <w:sz w:val="25"/>
          <w:szCs w:val="25"/>
        </w:rPr>
      </w:pPr>
    </w:p>
    <w:p w:rsidR="00A16E1E" w:rsidRDefault="00A16E1E" w:rsidP="00F51691">
      <w:pPr>
        <w:rPr>
          <w:rFonts w:ascii="Arial" w:hAnsi="Arial" w:cs="Arial"/>
          <w:b/>
          <w:color w:val="000000"/>
          <w:sz w:val="25"/>
          <w:szCs w:val="25"/>
        </w:rPr>
      </w:pPr>
    </w:p>
    <w:p w:rsidR="00F51691" w:rsidRPr="0049561E" w:rsidRDefault="00A7383A" w:rsidP="00F51691">
      <w:pPr>
        <w:rPr>
          <w:rFonts w:ascii="Arial" w:hAnsi="Arial" w:cs="Arial"/>
          <w:b/>
          <w:color w:val="000000"/>
          <w:sz w:val="32"/>
          <w:szCs w:val="32"/>
        </w:rPr>
      </w:pPr>
      <w:r w:rsidRPr="0049561E">
        <w:rPr>
          <w:rFonts w:ascii="Arial" w:hAnsi="Arial" w:cs="Arial"/>
          <w:b/>
          <w:color w:val="000000"/>
          <w:sz w:val="32"/>
          <w:szCs w:val="32"/>
        </w:rPr>
        <w:t xml:space="preserve">UNIT </w:t>
      </w:r>
      <w:r w:rsidR="00640895" w:rsidRPr="0049561E">
        <w:rPr>
          <w:rFonts w:ascii="Arial" w:hAnsi="Arial" w:cs="Arial"/>
          <w:b/>
          <w:color w:val="000000"/>
          <w:sz w:val="32"/>
          <w:szCs w:val="32"/>
        </w:rPr>
        <w:t xml:space="preserve">6 </w:t>
      </w:r>
      <w:r w:rsidR="00F51691" w:rsidRPr="0049561E">
        <w:rPr>
          <w:rFonts w:ascii="Arial" w:hAnsi="Arial" w:cs="Arial"/>
          <w:b/>
          <w:color w:val="000000"/>
          <w:sz w:val="32"/>
          <w:szCs w:val="32"/>
        </w:rPr>
        <w:t>. «</w:t>
      </w:r>
      <w:r w:rsidR="00734348" w:rsidRPr="0049561E">
        <w:rPr>
          <w:rFonts w:ascii="Arial" w:hAnsi="Arial" w:cs="Arial"/>
          <w:b/>
          <w:bCs/>
          <w:color w:val="000000"/>
          <w:sz w:val="32"/>
          <w:szCs w:val="32"/>
        </w:rPr>
        <w:t>Перемена времени, перемена стилей</w:t>
      </w:r>
      <w:r w:rsidR="00F51691" w:rsidRPr="0049561E">
        <w:rPr>
          <w:rFonts w:ascii="Arial" w:hAnsi="Arial" w:cs="Arial"/>
          <w:b/>
          <w:color w:val="000000"/>
          <w:sz w:val="32"/>
          <w:szCs w:val="32"/>
        </w:rPr>
        <w:t xml:space="preserve">» ( </w:t>
      </w:r>
      <w:r w:rsidR="00E93D58">
        <w:rPr>
          <w:rFonts w:ascii="Arial" w:hAnsi="Arial" w:cs="Arial"/>
          <w:b/>
          <w:color w:val="000000"/>
          <w:sz w:val="32"/>
          <w:szCs w:val="32"/>
        </w:rPr>
        <w:t>8</w:t>
      </w:r>
      <w:r w:rsidR="00F51691" w:rsidRPr="0049561E">
        <w:rPr>
          <w:rFonts w:ascii="Arial" w:hAnsi="Arial" w:cs="Arial"/>
          <w:b/>
          <w:color w:val="000000"/>
          <w:sz w:val="32"/>
          <w:szCs w:val="32"/>
        </w:rPr>
        <w:t xml:space="preserve"> часов )</w:t>
      </w:r>
    </w:p>
    <w:p w:rsidR="0021411D" w:rsidRPr="0049561E" w:rsidRDefault="0021411D" w:rsidP="00A7383A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color w:val="000000"/>
          <w:sz w:val="32"/>
          <w:szCs w:val="32"/>
        </w:rPr>
      </w:pPr>
    </w:p>
    <w:p w:rsidR="00B2088F" w:rsidRPr="00B2088F" w:rsidRDefault="00B2088F" w:rsidP="00B2088F">
      <w:pPr>
        <w:shd w:val="clear" w:color="auto" w:fill="FFFFFF"/>
        <w:suppressAutoHyphens w:val="0"/>
        <w:jc w:val="both"/>
        <w:rPr>
          <w:color w:val="000000"/>
          <w:sz w:val="32"/>
          <w:szCs w:val="32"/>
          <w:lang w:eastAsia="ru-RU"/>
        </w:rPr>
      </w:pPr>
      <w:r w:rsidRPr="00B2088F">
        <w:rPr>
          <w:b/>
          <w:bCs/>
          <w:color w:val="000000"/>
          <w:sz w:val="32"/>
          <w:szCs w:val="32"/>
          <w:lang w:eastAsia="ru-RU"/>
        </w:rPr>
        <w:t>Раздел</w:t>
      </w:r>
      <w:r w:rsidRPr="006C7199">
        <w:rPr>
          <w:b/>
          <w:bCs/>
          <w:color w:val="000000"/>
          <w:sz w:val="32"/>
          <w:szCs w:val="32"/>
          <w:lang w:eastAsia="ru-RU"/>
        </w:rPr>
        <w:t xml:space="preserve"> 6. “</w:t>
      </w:r>
      <w:r w:rsidRPr="00B2088F">
        <w:rPr>
          <w:b/>
          <w:bCs/>
          <w:color w:val="000000"/>
          <w:sz w:val="32"/>
          <w:szCs w:val="32"/>
          <w:lang w:val="en-US" w:eastAsia="ru-RU"/>
        </w:rPr>
        <w:t>Changing</w:t>
      </w:r>
      <w:r w:rsidRPr="006C7199">
        <w:rPr>
          <w:b/>
          <w:bCs/>
          <w:color w:val="000000"/>
          <w:sz w:val="32"/>
          <w:szCs w:val="32"/>
          <w:lang w:eastAsia="ru-RU"/>
        </w:rPr>
        <w:t xml:space="preserve"> </w:t>
      </w:r>
      <w:r w:rsidRPr="00B2088F">
        <w:rPr>
          <w:b/>
          <w:bCs/>
          <w:color w:val="000000"/>
          <w:sz w:val="32"/>
          <w:szCs w:val="32"/>
          <w:lang w:val="en-US" w:eastAsia="ru-RU"/>
        </w:rPr>
        <w:t>times</w:t>
      </w:r>
      <w:r w:rsidRPr="006C7199">
        <w:rPr>
          <w:b/>
          <w:bCs/>
          <w:color w:val="000000"/>
          <w:sz w:val="32"/>
          <w:szCs w:val="32"/>
          <w:lang w:eastAsia="ru-RU"/>
        </w:rPr>
        <w:t xml:space="preserve">, </w:t>
      </w:r>
      <w:r w:rsidRPr="00B2088F">
        <w:rPr>
          <w:b/>
          <w:bCs/>
          <w:color w:val="000000"/>
          <w:sz w:val="32"/>
          <w:szCs w:val="32"/>
          <w:lang w:val="en-US" w:eastAsia="ru-RU"/>
        </w:rPr>
        <w:t>changing</w:t>
      </w:r>
      <w:r w:rsidRPr="006C7199">
        <w:rPr>
          <w:b/>
          <w:bCs/>
          <w:color w:val="000000"/>
          <w:sz w:val="32"/>
          <w:szCs w:val="32"/>
          <w:lang w:eastAsia="ru-RU"/>
        </w:rPr>
        <w:t xml:space="preserve"> </w:t>
      </w:r>
      <w:r w:rsidRPr="00B2088F">
        <w:rPr>
          <w:b/>
          <w:bCs/>
          <w:color w:val="000000"/>
          <w:sz w:val="32"/>
          <w:szCs w:val="32"/>
          <w:lang w:val="en-US" w:eastAsia="ru-RU"/>
        </w:rPr>
        <w:t>styles</w:t>
      </w:r>
      <w:r w:rsidRPr="006C7199">
        <w:rPr>
          <w:b/>
          <w:bCs/>
          <w:color w:val="000000"/>
          <w:sz w:val="32"/>
          <w:szCs w:val="32"/>
          <w:lang w:eastAsia="ru-RU"/>
        </w:rPr>
        <w:t xml:space="preserve">.” </w:t>
      </w:r>
      <w:r w:rsidRPr="00B2088F">
        <w:rPr>
          <w:b/>
          <w:bCs/>
          <w:color w:val="000000"/>
          <w:sz w:val="32"/>
          <w:szCs w:val="32"/>
          <w:lang w:eastAsia="ru-RU"/>
        </w:rPr>
        <w:t xml:space="preserve">Меняются времена, меняются стили </w:t>
      </w:r>
    </w:p>
    <w:p w:rsidR="00B2088F" w:rsidRPr="00B2088F" w:rsidRDefault="00B2088F" w:rsidP="00B2088F">
      <w:pPr>
        <w:shd w:val="clear" w:color="auto" w:fill="FFFFFF"/>
        <w:suppressAutoHyphens w:val="0"/>
        <w:rPr>
          <w:color w:val="000000"/>
          <w:sz w:val="32"/>
          <w:szCs w:val="32"/>
          <w:lang w:eastAsia="ru-RU"/>
        </w:rPr>
      </w:pPr>
      <w:r w:rsidRPr="00B2088F">
        <w:rPr>
          <w:color w:val="000000"/>
          <w:sz w:val="32"/>
          <w:szCs w:val="32"/>
          <w:lang w:eastAsia="ru-RU"/>
        </w:rPr>
        <w:t> Мода Англии в прошлом и сегодня. Стили современной моды. Уличная мода. Предпочтения того или иного стиля. Как хорошо и опрятно выглядеть. Отношение к моде  зарубежных сверстников в Великобритании, США и  в России.</w:t>
      </w:r>
      <w:r w:rsidRPr="00B2088F">
        <w:rPr>
          <w:rFonts w:ascii="Verdana" w:hAnsi="Verdana"/>
          <w:color w:val="000000"/>
          <w:sz w:val="32"/>
          <w:szCs w:val="32"/>
          <w:lang w:eastAsia="ru-RU"/>
        </w:rPr>
        <w:t> </w:t>
      </w:r>
      <w:r w:rsidRPr="00B2088F">
        <w:rPr>
          <w:color w:val="000000"/>
          <w:sz w:val="32"/>
          <w:szCs w:val="32"/>
          <w:lang w:eastAsia="ru-RU"/>
        </w:rPr>
        <w:t>Модные тенденции. Предметы одежды/детали одежды. Покупка одежды. Школьная форма.</w:t>
      </w:r>
    </w:p>
    <w:p w:rsidR="00B2088F" w:rsidRPr="00B2088F" w:rsidRDefault="00B2088F" w:rsidP="00B2088F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:rsidR="00B2088F" w:rsidRPr="00E6607C" w:rsidRDefault="00B2088F" w:rsidP="00B2088F">
      <w:pPr>
        <w:pStyle w:val="a5"/>
        <w:shd w:val="clear" w:color="auto" w:fill="FFFFFF"/>
        <w:spacing w:before="0" w:after="0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:rsidR="00640895" w:rsidRPr="00A16E1E" w:rsidRDefault="00640895" w:rsidP="00260210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640895" w:rsidRDefault="00640895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882F86" w:rsidRPr="00882F86" w:rsidRDefault="00882F86" w:rsidP="00882F86">
      <w:pPr>
        <w:pStyle w:val="a5"/>
        <w:shd w:val="clear" w:color="auto" w:fill="FFFFFF"/>
        <w:spacing w:before="0" w:after="92"/>
        <w:rPr>
          <w:rFonts w:ascii="Arial" w:hAnsi="Arial" w:cs="Arial"/>
          <w:color w:val="000000"/>
          <w:sz w:val="32"/>
          <w:szCs w:val="32"/>
        </w:rPr>
      </w:pPr>
    </w:p>
    <w:p w:rsidR="00640895" w:rsidRDefault="00640895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40895" w:rsidRDefault="00640895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40895" w:rsidRDefault="00640895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40895" w:rsidRDefault="00640895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A16E1E" w:rsidRDefault="00A16E1E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640895" w:rsidRDefault="00FB36D3" w:rsidP="00A64E30">
      <w:pPr>
        <w:suppressAutoHyphens w:val="0"/>
        <w:spacing w:after="200" w:line="276" w:lineRule="auto"/>
      </w:pPr>
      <w:r>
        <w:br w:type="page"/>
      </w:r>
      <w:r>
        <w:lastRenderedPageBreak/>
        <w:tab/>
      </w:r>
      <w:r w:rsidR="00260210" w:rsidRPr="00FE0275">
        <w:t>МУНИЦИПАЛЬНОЕ БЮДЖЕТНОЕ ОБЩЕОБРАЗОВАТЕЛЬНО</w:t>
      </w:r>
      <w:r w:rsidR="00260210">
        <w:t xml:space="preserve">Е УЧРЕЖДЕНИЕ </w:t>
      </w:r>
    </w:p>
    <w:p w:rsidR="00640895" w:rsidRDefault="00640895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260210" w:rsidRPr="00FE0275" w:rsidRDefault="00FB36D3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260210">
        <w:rPr>
          <w:rFonts w:ascii="Times New Roman" w:hAnsi="Times New Roman"/>
          <w:sz w:val="24"/>
          <w:szCs w:val="24"/>
        </w:rPr>
        <w:t>СРЕДНЯЯ ШКОЛА ОЧНОЙ</w:t>
      </w:r>
      <w:r w:rsidR="00260210"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260210" w:rsidRPr="00FE0275" w:rsidRDefault="00260210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260210" w:rsidRPr="00FE0275" w:rsidRDefault="00260210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260210" w:rsidRPr="00FE0275" w:rsidRDefault="00260210" w:rsidP="00260210">
      <w:pPr>
        <w:pStyle w:val="af4"/>
        <w:rPr>
          <w:rFonts w:ascii="Times New Roman" w:hAnsi="Times New Roman"/>
          <w:sz w:val="24"/>
          <w:szCs w:val="24"/>
        </w:rPr>
      </w:pPr>
    </w:p>
    <w:p w:rsidR="00260210" w:rsidRPr="00FE0275" w:rsidRDefault="00260210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260210" w:rsidRPr="00FE0275" w:rsidRDefault="00260210" w:rsidP="00260210">
      <w:pPr>
        <w:pStyle w:val="af4"/>
        <w:jc w:val="center"/>
        <w:rPr>
          <w:rFonts w:ascii="Times New Roman" w:hAnsi="Times New Roman"/>
          <w:sz w:val="24"/>
          <w:szCs w:val="24"/>
        </w:rPr>
      </w:pPr>
    </w:p>
    <w:p w:rsidR="00260210" w:rsidRDefault="00260210" w:rsidP="00260210">
      <w:pPr>
        <w:jc w:val="center"/>
        <w:rPr>
          <w:b/>
          <w:sz w:val="48"/>
          <w:szCs w:val="48"/>
        </w:rPr>
      </w:pPr>
    </w:p>
    <w:p w:rsidR="00260210" w:rsidRDefault="00260210" w:rsidP="00260210">
      <w:pPr>
        <w:jc w:val="center"/>
        <w:rPr>
          <w:b/>
          <w:sz w:val="48"/>
          <w:szCs w:val="48"/>
        </w:rPr>
      </w:pPr>
    </w:p>
    <w:p w:rsidR="00260210" w:rsidRPr="00A64A0D" w:rsidRDefault="00260210" w:rsidP="00260210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КАЛЕНДАРНО-ТЕМАТИЧЕСКОЕ</w:t>
      </w:r>
    </w:p>
    <w:p w:rsidR="00260210" w:rsidRPr="00A64A0D" w:rsidRDefault="00260210" w:rsidP="00260210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ПЛАНИРОВАНИЕ</w:t>
      </w:r>
    </w:p>
    <w:p w:rsidR="00260210" w:rsidRPr="00A64A0D" w:rsidRDefault="00260210" w:rsidP="00260210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ПО</w:t>
      </w:r>
    </w:p>
    <w:p w:rsidR="00260210" w:rsidRDefault="00260210" w:rsidP="00260210">
      <w:pPr>
        <w:jc w:val="center"/>
        <w:rPr>
          <w:b/>
          <w:sz w:val="48"/>
          <w:szCs w:val="48"/>
        </w:rPr>
      </w:pPr>
      <w:r w:rsidRPr="0013526C">
        <w:rPr>
          <w:b/>
          <w:sz w:val="48"/>
          <w:szCs w:val="48"/>
        </w:rPr>
        <w:t>АНГЛИЙСКОМУ ЯЗЫКУ</w:t>
      </w:r>
    </w:p>
    <w:p w:rsidR="00260210" w:rsidRDefault="00260210" w:rsidP="00260210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8 класс</w:t>
      </w:r>
    </w:p>
    <w:p w:rsidR="00260210" w:rsidRDefault="00260210" w:rsidP="00260210">
      <w:pPr>
        <w:jc w:val="center"/>
        <w:rPr>
          <w:b/>
          <w:sz w:val="48"/>
          <w:szCs w:val="48"/>
        </w:rPr>
      </w:pPr>
    </w:p>
    <w:p w:rsidR="00260210" w:rsidRPr="0013526C" w:rsidRDefault="00260210" w:rsidP="00260210">
      <w:pPr>
        <w:jc w:val="center"/>
        <w:rPr>
          <w:b/>
          <w:sz w:val="48"/>
          <w:szCs w:val="48"/>
        </w:rPr>
      </w:pPr>
    </w:p>
    <w:p w:rsidR="00260210" w:rsidRDefault="00260210" w:rsidP="00260210">
      <w:pPr>
        <w:pStyle w:val="af4"/>
        <w:rPr>
          <w:rFonts w:ascii="Times New Roman" w:hAnsi="Times New Roman"/>
          <w:sz w:val="28"/>
          <w:szCs w:val="28"/>
        </w:rPr>
      </w:pPr>
    </w:p>
    <w:p w:rsidR="00260210" w:rsidRPr="00A64A0D" w:rsidRDefault="00260210" w:rsidP="00260210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260210" w:rsidRPr="00A64A0D" w:rsidRDefault="00260210" w:rsidP="00260210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260210" w:rsidRPr="00A64A0D" w:rsidRDefault="00260210" w:rsidP="00260210">
      <w:pPr>
        <w:pStyle w:val="af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  <w:r w:rsidRPr="00A64A0D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260210" w:rsidRPr="00A64A0D" w:rsidRDefault="00260210" w:rsidP="00260210">
      <w:pPr>
        <w:pStyle w:val="af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260210" w:rsidRPr="00A64A0D" w:rsidRDefault="00260210" w:rsidP="00260210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260210" w:rsidRPr="00A64A0D" w:rsidRDefault="00260210" w:rsidP="00260210">
      <w:pPr>
        <w:pStyle w:val="af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№</w:t>
      </w:r>
      <w:r>
        <w:rPr>
          <w:rFonts w:ascii="Times New Roman" w:hAnsi="Times New Roman"/>
          <w:sz w:val="28"/>
          <w:szCs w:val="28"/>
        </w:rPr>
        <w:t xml:space="preserve"> 11</w:t>
      </w:r>
      <w:r w:rsidRPr="00A64A0D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8</w:t>
      </w:r>
      <w:r w:rsidRPr="00A64A0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76095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4A0D">
        <w:rPr>
          <w:rFonts w:ascii="Times New Roman" w:hAnsi="Times New Roman"/>
          <w:sz w:val="28"/>
          <w:szCs w:val="28"/>
        </w:rPr>
        <w:t>года</w:t>
      </w:r>
    </w:p>
    <w:p w:rsidR="00260210" w:rsidRPr="00A64A0D" w:rsidRDefault="00260210" w:rsidP="00260210">
      <w:pPr>
        <w:pStyle w:val="af4"/>
        <w:jc w:val="right"/>
        <w:rPr>
          <w:rFonts w:ascii="Times New Roman" w:hAnsi="Times New Roman"/>
          <w:sz w:val="28"/>
          <w:szCs w:val="28"/>
        </w:rPr>
      </w:pPr>
    </w:p>
    <w:p w:rsidR="00260210" w:rsidRPr="00A64A0D" w:rsidRDefault="00260210" w:rsidP="00260210">
      <w:pPr>
        <w:pStyle w:val="a5"/>
        <w:rPr>
          <w:b/>
          <w:sz w:val="28"/>
          <w:szCs w:val="28"/>
        </w:rPr>
      </w:pPr>
    </w:p>
    <w:p w:rsidR="00260210" w:rsidRPr="00A64A0D" w:rsidRDefault="00260210" w:rsidP="00260210">
      <w:pPr>
        <w:pStyle w:val="a5"/>
        <w:rPr>
          <w:b/>
          <w:sz w:val="28"/>
          <w:szCs w:val="28"/>
        </w:rPr>
      </w:pPr>
    </w:p>
    <w:p w:rsidR="00260210" w:rsidRPr="00FB36D3" w:rsidRDefault="00260210" w:rsidP="00260210">
      <w:pPr>
        <w:pStyle w:val="a5"/>
        <w:jc w:val="right"/>
        <w:rPr>
          <w:sz w:val="32"/>
          <w:szCs w:val="32"/>
        </w:rPr>
      </w:pPr>
      <w:r w:rsidRPr="008707F6">
        <w:rPr>
          <w:sz w:val="44"/>
          <w:szCs w:val="44"/>
        </w:rPr>
        <w:t xml:space="preserve"> </w:t>
      </w:r>
      <w:r w:rsidRPr="00FB36D3">
        <w:rPr>
          <w:sz w:val="32"/>
          <w:szCs w:val="32"/>
        </w:rPr>
        <w:t>учитель  Клочков Сергей Иванович</w:t>
      </w:r>
    </w:p>
    <w:p w:rsidR="00260210" w:rsidRPr="00A64A0D" w:rsidRDefault="00260210" w:rsidP="00260210">
      <w:pPr>
        <w:pStyle w:val="a5"/>
        <w:jc w:val="center"/>
        <w:rPr>
          <w:sz w:val="28"/>
          <w:szCs w:val="28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640895" w:rsidRPr="00260210" w:rsidRDefault="00640895" w:rsidP="00640895">
      <w:pPr>
        <w:pStyle w:val="a5"/>
        <w:jc w:val="center"/>
        <w:rPr>
          <w:sz w:val="28"/>
          <w:szCs w:val="28"/>
        </w:rPr>
      </w:pPr>
      <w:r w:rsidRPr="00A64A0D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60956">
        <w:rPr>
          <w:sz w:val="28"/>
          <w:szCs w:val="28"/>
        </w:rPr>
        <w:t>4</w:t>
      </w:r>
      <w:r w:rsidRPr="00A64A0D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76095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A64A0D">
        <w:rPr>
          <w:sz w:val="28"/>
          <w:szCs w:val="28"/>
        </w:rPr>
        <w:t>учебный год</w:t>
      </w:r>
    </w:p>
    <w:p w:rsidR="00640895" w:rsidRDefault="00640895" w:rsidP="00640895">
      <w:pPr>
        <w:jc w:val="center"/>
        <w:rPr>
          <w:b/>
          <w:sz w:val="36"/>
          <w:szCs w:val="36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260210" w:rsidRDefault="00260210" w:rsidP="00260210">
      <w:pPr>
        <w:pStyle w:val="a5"/>
        <w:jc w:val="center"/>
        <w:rPr>
          <w:sz w:val="28"/>
          <w:szCs w:val="28"/>
        </w:rPr>
      </w:pPr>
    </w:p>
    <w:p w:rsidR="00640895" w:rsidRDefault="00640895" w:rsidP="00A64E30">
      <w:pPr>
        <w:rPr>
          <w:b/>
          <w:sz w:val="36"/>
          <w:szCs w:val="36"/>
        </w:rPr>
      </w:pPr>
    </w:p>
    <w:p w:rsidR="00260210" w:rsidRPr="0049561E" w:rsidRDefault="00260210" w:rsidP="00260210">
      <w:pPr>
        <w:jc w:val="center"/>
        <w:rPr>
          <w:b/>
          <w:sz w:val="36"/>
          <w:szCs w:val="36"/>
        </w:rPr>
      </w:pPr>
      <w:r w:rsidRPr="0049561E">
        <w:rPr>
          <w:b/>
          <w:sz w:val="36"/>
          <w:szCs w:val="36"/>
        </w:rPr>
        <w:t>Английский язык - 8</w:t>
      </w:r>
    </w:p>
    <w:p w:rsidR="008707F6" w:rsidRPr="0049561E" w:rsidRDefault="008707F6" w:rsidP="00260210">
      <w:pPr>
        <w:jc w:val="center"/>
        <w:rPr>
          <w:sz w:val="36"/>
          <w:szCs w:val="36"/>
        </w:rPr>
      </w:pPr>
    </w:p>
    <w:p w:rsidR="00260210" w:rsidRPr="0049561E" w:rsidRDefault="00260210" w:rsidP="00260210">
      <w:pPr>
        <w:jc w:val="center"/>
        <w:rPr>
          <w:sz w:val="36"/>
          <w:szCs w:val="36"/>
        </w:rPr>
      </w:pPr>
      <w:r w:rsidRPr="0049561E">
        <w:rPr>
          <w:sz w:val="36"/>
          <w:szCs w:val="36"/>
        </w:rPr>
        <w:t xml:space="preserve"> 202</w:t>
      </w:r>
      <w:r w:rsidR="00760956">
        <w:rPr>
          <w:sz w:val="36"/>
          <w:szCs w:val="36"/>
        </w:rPr>
        <w:t>4</w:t>
      </w:r>
      <w:r w:rsidRPr="0049561E">
        <w:rPr>
          <w:sz w:val="36"/>
          <w:szCs w:val="36"/>
        </w:rPr>
        <w:t>/2</w:t>
      </w:r>
      <w:r w:rsidR="00760956">
        <w:rPr>
          <w:sz w:val="36"/>
          <w:szCs w:val="36"/>
        </w:rPr>
        <w:t>5</w:t>
      </w:r>
      <w:r w:rsidRPr="0049561E">
        <w:rPr>
          <w:sz w:val="36"/>
          <w:szCs w:val="36"/>
        </w:rPr>
        <w:t xml:space="preserve"> учебный год</w:t>
      </w:r>
    </w:p>
    <w:p w:rsidR="00260210" w:rsidRPr="0049561E" w:rsidRDefault="00260210" w:rsidP="00260210">
      <w:pPr>
        <w:rPr>
          <w:sz w:val="32"/>
          <w:szCs w:val="32"/>
        </w:rPr>
      </w:pPr>
      <w:r>
        <w:rPr>
          <w:sz w:val="28"/>
          <w:szCs w:val="28"/>
        </w:rPr>
        <w:t xml:space="preserve"> 8</w:t>
      </w:r>
      <w:proofErr w:type="gramStart"/>
      <w:r>
        <w:rPr>
          <w:sz w:val="28"/>
          <w:szCs w:val="28"/>
        </w:rPr>
        <w:t xml:space="preserve"> </w:t>
      </w:r>
      <w:r w:rsidRPr="0049561E">
        <w:rPr>
          <w:sz w:val="32"/>
          <w:szCs w:val="32"/>
        </w:rPr>
        <w:t>А</w:t>
      </w:r>
      <w:proofErr w:type="gramEnd"/>
      <w:r w:rsidRPr="0049561E">
        <w:rPr>
          <w:sz w:val="32"/>
          <w:szCs w:val="32"/>
        </w:rPr>
        <w:t xml:space="preserve"> класс</w:t>
      </w:r>
    </w:p>
    <w:p w:rsidR="00260210" w:rsidRPr="0049561E" w:rsidRDefault="00260210" w:rsidP="00260210">
      <w:pPr>
        <w:rPr>
          <w:sz w:val="32"/>
          <w:szCs w:val="32"/>
        </w:rPr>
      </w:pPr>
      <w:r w:rsidRPr="0049561E">
        <w:rPr>
          <w:sz w:val="32"/>
          <w:szCs w:val="32"/>
        </w:rPr>
        <w:t xml:space="preserve">учебник «Английский язык», 8 </w:t>
      </w:r>
      <w:proofErr w:type="spellStart"/>
      <w:r w:rsidRPr="0049561E">
        <w:rPr>
          <w:sz w:val="32"/>
          <w:szCs w:val="32"/>
        </w:rPr>
        <w:t>кл</w:t>
      </w:r>
      <w:proofErr w:type="spellEnd"/>
      <w:r w:rsidRPr="0049561E">
        <w:rPr>
          <w:sz w:val="32"/>
          <w:szCs w:val="32"/>
        </w:rPr>
        <w:t xml:space="preserve">., авторы </w:t>
      </w:r>
      <w:proofErr w:type="spellStart"/>
      <w:r w:rsidRPr="0049561E">
        <w:rPr>
          <w:sz w:val="32"/>
          <w:szCs w:val="32"/>
        </w:rPr>
        <w:t>В.П.Кузовлев</w:t>
      </w:r>
      <w:proofErr w:type="spellEnd"/>
      <w:r w:rsidRPr="0049561E">
        <w:rPr>
          <w:sz w:val="32"/>
          <w:szCs w:val="32"/>
        </w:rPr>
        <w:t xml:space="preserve">, </w:t>
      </w:r>
      <w:proofErr w:type="spellStart"/>
      <w:r w:rsidRPr="0049561E">
        <w:rPr>
          <w:sz w:val="32"/>
          <w:szCs w:val="32"/>
        </w:rPr>
        <w:t>Н.М.Лапа</w:t>
      </w:r>
      <w:proofErr w:type="spellEnd"/>
      <w:r w:rsidRPr="0049561E">
        <w:rPr>
          <w:sz w:val="32"/>
          <w:szCs w:val="32"/>
        </w:rPr>
        <w:t xml:space="preserve">, </w:t>
      </w:r>
      <w:proofErr w:type="spellStart"/>
      <w:r w:rsidRPr="0049561E">
        <w:rPr>
          <w:sz w:val="32"/>
          <w:szCs w:val="32"/>
        </w:rPr>
        <w:t>Э.Ш.Перегудова</w:t>
      </w:r>
      <w:proofErr w:type="spellEnd"/>
      <w:proofErr w:type="gramStart"/>
      <w:r w:rsidRPr="0049561E">
        <w:rPr>
          <w:sz w:val="32"/>
          <w:szCs w:val="32"/>
        </w:rPr>
        <w:t xml:space="preserve"> :</w:t>
      </w:r>
      <w:proofErr w:type="gramEnd"/>
      <w:r w:rsidRPr="0049561E">
        <w:rPr>
          <w:sz w:val="32"/>
          <w:szCs w:val="32"/>
        </w:rPr>
        <w:t xml:space="preserve"> Москва «Просвещение», 2017. </w:t>
      </w:r>
    </w:p>
    <w:p w:rsidR="00260210" w:rsidRPr="0049561E" w:rsidRDefault="00260210" w:rsidP="00260210">
      <w:pPr>
        <w:rPr>
          <w:sz w:val="32"/>
          <w:szCs w:val="32"/>
        </w:rPr>
      </w:pPr>
      <w:r w:rsidRPr="0049561E">
        <w:rPr>
          <w:sz w:val="32"/>
          <w:szCs w:val="32"/>
        </w:rPr>
        <w:t>(</w:t>
      </w:r>
      <w:r w:rsidR="00B95252">
        <w:rPr>
          <w:sz w:val="32"/>
          <w:szCs w:val="32"/>
        </w:rPr>
        <w:t>2</w:t>
      </w:r>
      <w:r w:rsidRPr="0049561E">
        <w:rPr>
          <w:sz w:val="32"/>
          <w:szCs w:val="32"/>
        </w:rPr>
        <w:t xml:space="preserve"> час в неделю, </w:t>
      </w:r>
      <w:r w:rsidR="00B95252">
        <w:rPr>
          <w:sz w:val="32"/>
          <w:szCs w:val="32"/>
        </w:rPr>
        <w:t>68</w:t>
      </w:r>
      <w:r w:rsidRPr="0049561E">
        <w:rPr>
          <w:sz w:val="32"/>
          <w:szCs w:val="32"/>
        </w:rPr>
        <w:t xml:space="preserve"> часа в год)</w:t>
      </w:r>
    </w:p>
    <w:p w:rsidR="00260210" w:rsidRPr="0049561E" w:rsidRDefault="00260210" w:rsidP="00260210">
      <w:pPr>
        <w:rPr>
          <w:sz w:val="32"/>
          <w:szCs w:val="32"/>
        </w:rPr>
      </w:pPr>
      <w:r w:rsidRPr="0049561E">
        <w:rPr>
          <w:sz w:val="32"/>
          <w:szCs w:val="32"/>
        </w:rPr>
        <w:t xml:space="preserve">1 </w:t>
      </w:r>
      <w:proofErr w:type="gramStart"/>
      <w:r w:rsidRPr="0049561E">
        <w:rPr>
          <w:sz w:val="32"/>
          <w:szCs w:val="32"/>
        </w:rPr>
        <w:t>п</w:t>
      </w:r>
      <w:proofErr w:type="gramEnd"/>
      <w:r w:rsidRPr="0049561E">
        <w:rPr>
          <w:sz w:val="32"/>
          <w:szCs w:val="32"/>
        </w:rPr>
        <w:t>/г – 1</w:t>
      </w:r>
      <w:r w:rsidR="00B95252">
        <w:rPr>
          <w:sz w:val="32"/>
          <w:szCs w:val="32"/>
        </w:rPr>
        <w:t>6</w:t>
      </w:r>
      <w:r w:rsidRPr="0049561E">
        <w:rPr>
          <w:sz w:val="32"/>
          <w:szCs w:val="32"/>
        </w:rPr>
        <w:t xml:space="preserve"> недель –</w:t>
      </w:r>
      <w:r w:rsidR="00B95252">
        <w:rPr>
          <w:sz w:val="32"/>
          <w:szCs w:val="32"/>
        </w:rPr>
        <w:t>32</w:t>
      </w:r>
      <w:r w:rsidRPr="0049561E">
        <w:rPr>
          <w:sz w:val="32"/>
          <w:szCs w:val="32"/>
        </w:rPr>
        <w:t xml:space="preserve"> урок</w:t>
      </w:r>
      <w:r w:rsidR="00B95252">
        <w:rPr>
          <w:sz w:val="32"/>
          <w:szCs w:val="32"/>
        </w:rPr>
        <w:t>а</w:t>
      </w:r>
    </w:p>
    <w:p w:rsidR="00260210" w:rsidRPr="0049561E" w:rsidRDefault="00260210" w:rsidP="00260210">
      <w:pPr>
        <w:rPr>
          <w:sz w:val="32"/>
          <w:szCs w:val="32"/>
        </w:rPr>
      </w:pPr>
      <w:r w:rsidRPr="0049561E">
        <w:rPr>
          <w:sz w:val="32"/>
          <w:szCs w:val="32"/>
        </w:rPr>
        <w:t xml:space="preserve">2 </w:t>
      </w:r>
      <w:proofErr w:type="gramStart"/>
      <w:r w:rsidRPr="0049561E">
        <w:rPr>
          <w:sz w:val="32"/>
          <w:szCs w:val="32"/>
        </w:rPr>
        <w:t>п</w:t>
      </w:r>
      <w:proofErr w:type="gramEnd"/>
      <w:r w:rsidRPr="0049561E">
        <w:rPr>
          <w:sz w:val="32"/>
          <w:szCs w:val="32"/>
        </w:rPr>
        <w:t>/г – 1</w:t>
      </w:r>
      <w:r w:rsidR="00B95252">
        <w:rPr>
          <w:sz w:val="32"/>
          <w:szCs w:val="32"/>
        </w:rPr>
        <w:t>8</w:t>
      </w:r>
      <w:r w:rsidRPr="0049561E">
        <w:rPr>
          <w:sz w:val="32"/>
          <w:szCs w:val="32"/>
        </w:rPr>
        <w:t xml:space="preserve"> недель –</w:t>
      </w:r>
      <w:r w:rsidR="00B95252">
        <w:rPr>
          <w:sz w:val="32"/>
          <w:szCs w:val="32"/>
        </w:rPr>
        <w:t xml:space="preserve">36 </w:t>
      </w:r>
      <w:r w:rsidRPr="0049561E">
        <w:rPr>
          <w:sz w:val="32"/>
          <w:szCs w:val="32"/>
        </w:rPr>
        <w:t>уроков</w:t>
      </w:r>
    </w:p>
    <w:p w:rsidR="00260210" w:rsidRPr="0049561E" w:rsidRDefault="00260210" w:rsidP="00260210">
      <w:pPr>
        <w:rPr>
          <w:sz w:val="32"/>
          <w:szCs w:val="32"/>
        </w:rPr>
      </w:pPr>
    </w:p>
    <w:p w:rsidR="00260210" w:rsidRPr="0049561E" w:rsidRDefault="00260210" w:rsidP="00260210">
      <w:pPr>
        <w:rPr>
          <w:sz w:val="32"/>
          <w:szCs w:val="32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</w:pPr>
    </w:p>
    <w:p w:rsidR="00260210" w:rsidRDefault="00260210" w:rsidP="00260210">
      <w:pPr>
        <w:rPr>
          <w:sz w:val="28"/>
          <w:szCs w:val="28"/>
        </w:rPr>
        <w:sectPr w:rsidR="00260210" w:rsidSect="00CE714D">
          <w:headerReference w:type="default" r:id="rId9"/>
          <w:pgSz w:w="11906" w:h="16838"/>
          <w:pgMar w:top="1134" w:right="851" w:bottom="1134" w:left="1701" w:header="284" w:footer="709" w:gutter="0"/>
          <w:cols w:space="708"/>
          <w:docGrid w:linePitch="360"/>
        </w:sectPr>
      </w:pPr>
    </w:p>
    <w:tbl>
      <w:tblPr>
        <w:tblStyle w:val="afe"/>
        <w:tblpPr w:leftFromText="180" w:rightFromText="180" w:vertAnchor="page" w:horzAnchor="margin" w:tblpXSpec="center" w:tblpY="882"/>
        <w:tblW w:w="16313" w:type="dxa"/>
        <w:tblLayout w:type="fixed"/>
        <w:tblLook w:val="04A0" w:firstRow="1" w:lastRow="0" w:firstColumn="1" w:lastColumn="0" w:noHBand="0" w:noVBand="1"/>
      </w:tblPr>
      <w:tblGrid>
        <w:gridCol w:w="854"/>
        <w:gridCol w:w="5934"/>
        <w:gridCol w:w="584"/>
        <w:gridCol w:w="568"/>
        <w:gridCol w:w="568"/>
        <w:gridCol w:w="568"/>
        <w:gridCol w:w="568"/>
        <w:gridCol w:w="568"/>
        <w:gridCol w:w="568"/>
        <w:gridCol w:w="571"/>
        <w:gridCol w:w="1276"/>
        <w:gridCol w:w="1135"/>
        <w:gridCol w:w="2551"/>
      </w:tblGrid>
      <w:tr w:rsidR="008D2C08" w:rsidRPr="00F370AC" w:rsidTr="008D2C08">
        <w:trPr>
          <w:trHeight w:val="1018"/>
        </w:trPr>
        <w:tc>
          <w:tcPr>
            <w:tcW w:w="262" w:type="pct"/>
            <w:vMerge w:val="restart"/>
            <w:vAlign w:val="center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lastRenderedPageBreak/>
              <w:t>№</w:t>
            </w:r>
          </w:p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70AC">
              <w:rPr>
                <w:b/>
                <w:sz w:val="28"/>
                <w:szCs w:val="28"/>
              </w:rPr>
              <w:t>п</w:t>
            </w:r>
            <w:proofErr w:type="gramEnd"/>
            <w:r w:rsidRPr="00F370A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819" w:type="pct"/>
            <w:vMerge w:val="restart"/>
            <w:vAlign w:val="center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01" w:type="pct"/>
            <w:gridSpan w:val="4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Дата</w:t>
            </w:r>
          </w:p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(по плану)</w:t>
            </w:r>
          </w:p>
        </w:tc>
        <w:tc>
          <w:tcPr>
            <w:tcW w:w="697" w:type="pct"/>
            <w:gridSpan w:val="4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Коррекция</w:t>
            </w:r>
          </w:p>
        </w:tc>
        <w:tc>
          <w:tcPr>
            <w:tcW w:w="391" w:type="pct"/>
            <w:vMerge w:val="restart"/>
            <w:vAlign w:val="center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Кол-во аудиторных часов</w:t>
            </w:r>
          </w:p>
        </w:tc>
        <w:tc>
          <w:tcPr>
            <w:tcW w:w="348" w:type="pct"/>
            <w:vMerge w:val="restart"/>
            <w:vAlign w:val="center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Кол-во часов с/</w:t>
            </w:r>
            <w:proofErr w:type="gramStart"/>
            <w:r w:rsidRPr="00F370AC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82" w:type="pct"/>
            <w:vMerge w:val="restart"/>
            <w:vAlign w:val="center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Д/з</w:t>
            </w:r>
          </w:p>
        </w:tc>
      </w:tr>
      <w:tr w:rsidR="008D2C08" w:rsidRPr="00F370AC" w:rsidTr="008D2C08">
        <w:trPr>
          <w:trHeight w:val="563"/>
        </w:trPr>
        <w:tc>
          <w:tcPr>
            <w:tcW w:w="262" w:type="pct"/>
            <w:vMerge/>
          </w:tcPr>
          <w:p w:rsidR="00260210" w:rsidRPr="00F370AC" w:rsidRDefault="00260210" w:rsidP="00CE714D">
            <w:pPr>
              <w:rPr>
                <w:b/>
                <w:sz w:val="28"/>
                <w:szCs w:val="28"/>
              </w:rPr>
            </w:pPr>
          </w:p>
        </w:tc>
        <w:tc>
          <w:tcPr>
            <w:tcW w:w="1819" w:type="pct"/>
            <w:vMerge/>
          </w:tcPr>
          <w:p w:rsidR="00260210" w:rsidRPr="00F370AC" w:rsidRDefault="00260210" w:rsidP="00CE714D">
            <w:pPr>
              <w:rPr>
                <w:b/>
                <w:sz w:val="28"/>
                <w:szCs w:val="28"/>
              </w:rPr>
            </w:pPr>
          </w:p>
        </w:tc>
        <w:tc>
          <w:tcPr>
            <w:tcW w:w="179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8А</w:t>
            </w:r>
          </w:p>
        </w:tc>
        <w:tc>
          <w:tcPr>
            <w:tcW w:w="174" w:type="pct"/>
          </w:tcPr>
          <w:p w:rsidR="00260210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8А</w:t>
            </w:r>
          </w:p>
        </w:tc>
        <w:tc>
          <w:tcPr>
            <w:tcW w:w="174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" w:type="pct"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" w:type="pct"/>
            <w:vMerge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" w:type="pct"/>
            <w:vMerge/>
          </w:tcPr>
          <w:p w:rsidR="00260210" w:rsidRPr="00F370AC" w:rsidRDefault="00260210" w:rsidP="00CE714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vMerge/>
          </w:tcPr>
          <w:p w:rsidR="00260210" w:rsidRPr="00F370AC" w:rsidRDefault="00260210" w:rsidP="00CE714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260210" w:rsidRPr="00F370AC" w:rsidTr="008D2C08">
        <w:trPr>
          <w:trHeight w:val="280"/>
        </w:trPr>
        <w:tc>
          <w:tcPr>
            <w:tcW w:w="5000" w:type="pct"/>
            <w:gridSpan w:val="13"/>
          </w:tcPr>
          <w:p w:rsidR="00260210" w:rsidRPr="00F370AC" w:rsidRDefault="00260210" w:rsidP="004D5CC0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6221E4">
              <w:rPr>
                <w:b/>
                <w:bCs/>
                <w:smallCaps/>
                <w:spacing w:val="10"/>
                <w:lang w:val="en-US"/>
              </w:rPr>
              <w:t>Unit</w:t>
            </w:r>
            <w:r w:rsidRPr="006221E4">
              <w:rPr>
                <w:b/>
                <w:bCs/>
                <w:smallCaps/>
                <w:spacing w:val="10"/>
              </w:rPr>
              <w:t xml:space="preserve"> 1. «</w:t>
            </w:r>
            <w:r w:rsidR="00734348" w:rsidRPr="00734348">
              <w:rPr>
                <w:b/>
                <w:bCs/>
                <w:smallCaps/>
                <w:spacing w:val="10"/>
                <w:lang w:eastAsia="en-US"/>
              </w:rPr>
              <w:t xml:space="preserve"> </w:t>
            </w:r>
            <w:r w:rsidR="00734348" w:rsidRPr="00734348">
              <w:rPr>
                <w:b/>
                <w:bCs/>
                <w:smallCaps/>
                <w:spacing w:val="10"/>
              </w:rPr>
              <w:t xml:space="preserve">Коротко о моей стране </w:t>
            </w:r>
            <w:r>
              <w:rPr>
                <w:b/>
                <w:bCs/>
                <w:smallCaps/>
                <w:spacing w:val="10"/>
              </w:rPr>
              <w:t>»</w:t>
            </w:r>
            <w:r w:rsidRPr="006221E4">
              <w:rPr>
                <w:b/>
                <w:bCs/>
                <w:smallCaps/>
                <w:spacing w:val="10"/>
              </w:rPr>
              <w:t xml:space="preserve"> (</w:t>
            </w:r>
            <w:r w:rsidR="004D5CC0">
              <w:rPr>
                <w:b/>
                <w:bCs/>
                <w:smallCaps/>
                <w:spacing w:val="10"/>
              </w:rPr>
              <w:t>20</w:t>
            </w:r>
            <w:r w:rsidRPr="006221E4">
              <w:rPr>
                <w:b/>
                <w:bCs/>
                <w:smallCaps/>
                <w:spacing w:val="10"/>
              </w:rPr>
              <w:t xml:space="preserve"> часов)</w:t>
            </w:r>
          </w:p>
        </w:tc>
      </w:tr>
      <w:tr w:rsidR="008D2C08" w:rsidRPr="000B41ED" w:rsidTr="008D2C08">
        <w:trPr>
          <w:trHeight w:val="873"/>
        </w:trPr>
        <w:tc>
          <w:tcPr>
            <w:tcW w:w="262" w:type="pct"/>
            <w:vAlign w:val="center"/>
          </w:tcPr>
          <w:p w:rsidR="00260210" w:rsidRPr="001E5DF9" w:rsidRDefault="00260210" w:rsidP="00CE714D">
            <w:pPr>
              <w:jc w:val="center"/>
            </w:pPr>
          </w:p>
          <w:p w:rsidR="00260210" w:rsidRPr="001E5DF9" w:rsidRDefault="00260210" w:rsidP="00416C97">
            <w:pPr>
              <w:jc w:val="center"/>
            </w:pPr>
            <w:r w:rsidRPr="001E5DF9">
              <w:t>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10" w:rsidRPr="006221E4" w:rsidRDefault="00260210" w:rsidP="00416C97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Новая лексика. Формирование лексических навыков. </w:t>
            </w:r>
          </w:p>
        </w:tc>
        <w:tc>
          <w:tcPr>
            <w:tcW w:w="179" w:type="pct"/>
          </w:tcPr>
          <w:p w:rsidR="00260210" w:rsidRPr="000B41ED" w:rsidRDefault="00B95252" w:rsidP="00CE714D">
            <w:r>
              <w:t>06</w:t>
            </w:r>
            <w:r w:rsidR="00260210">
              <w:t>.09</w:t>
            </w:r>
          </w:p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5" w:type="pct"/>
          </w:tcPr>
          <w:p w:rsidR="00260210" w:rsidRPr="000B41ED" w:rsidRDefault="0026021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10" w:rsidRPr="006221E4" w:rsidRDefault="00416C97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10" w:rsidRPr="006221E4" w:rsidRDefault="00B95252" w:rsidP="00CE714D">
            <w:pPr>
              <w:jc w:val="center"/>
              <w:rPr>
                <w:rFonts w:ascii="Calibri" w:hAnsi="Calibri"/>
                <w:b/>
                <w:lang w:eastAsia="ru-RU"/>
              </w:rPr>
            </w:pPr>
            <w:r>
              <w:rPr>
                <w:rFonts w:ascii="Calibri" w:hAnsi="Calibri"/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260210" w:rsidRPr="000B41ED" w:rsidRDefault="00260210" w:rsidP="00CE714D">
            <w:pPr>
              <w:contextualSpacing/>
              <w:jc w:val="center"/>
            </w:pPr>
            <w:r w:rsidRPr="000B41ED">
              <w:t>С.</w:t>
            </w:r>
            <w:r>
              <w:t>9</w:t>
            </w:r>
            <w:r w:rsidRPr="000B41ED">
              <w:t xml:space="preserve"> Упр.</w:t>
            </w:r>
            <w:r w:rsidR="007D5BFE">
              <w:t>4</w:t>
            </w:r>
          </w:p>
          <w:p w:rsidR="00260210" w:rsidRPr="000B41ED" w:rsidRDefault="00260210" w:rsidP="00416C97">
            <w:pPr>
              <w:contextualSpacing/>
              <w:jc w:val="center"/>
            </w:pPr>
          </w:p>
        </w:tc>
      </w:tr>
      <w:tr w:rsidR="004D5CC0" w:rsidRPr="000B41ED" w:rsidTr="004D5CC0">
        <w:trPr>
          <w:trHeight w:val="873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416C97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B95252">
              <w:rPr>
                <w:lang w:eastAsia="ru-RU"/>
              </w:rPr>
              <w:t>Новая лексика. Формирование лексических навыков.</w:t>
            </w:r>
          </w:p>
        </w:tc>
        <w:tc>
          <w:tcPr>
            <w:tcW w:w="179" w:type="pct"/>
          </w:tcPr>
          <w:p w:rsidR="004D5CC0" w:rsidRDefault="004D5CC0" w:rsidP="00CE714D">
            <w:r>
              <w:t>06.09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CE714D">
            <w:pPr>
              <w:contextualSpacing/>
              <w:jc w:val="center"/>
            </w:pPr>
            <w:r>
              <w:t>С.9 Упр.5</w:t>
            </w:r>
          </w:p>
        </w:tc>
      </w:tr>
      <w:tr w:rsidR="004D5CC0" w:rsidRPr="000B41ED" w:rsidTr="004D5CC0">
        <w:trPr>
          <w:trHeight w:val="873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Дальнейшее совершенствование лексических и грамматических навыков</w:t>
            </w:r>
          </w:p>
        </w:tc>
        <w:tc>
          <w:tcPr>
            <w:tcW w:w="179" w:type="pct"/>
          </w:tcPr>
          <w:p w:rsidR="004D5CC0" w:rsidRDefault="004D5CC0" w:rsidP="00CE714D">
            <w:r>
              <w:t>13.</w:t>
            </w:r>
            <w:r w:rsidRPr="00795C03">
              <w:t>09</w:t>
            </w:r>
          </w:p>
        </w:tc>
        <w:tc>
          <w:tcPr>
            <w:tcW w:w="174" w:type="pct"/>
          </w:tcPr>
          <w:p w:rsidR="004D5CC0" w:rsidRPr="00795C03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416C97">
            <w:pPr>
              <w:contextualSpacing/>
              <w:jc w:val="center"/>
            </w:pPr>
            <w:r w:rsidRPr="000B41ED">
              <w:t>С.1</w:t>
            </w:r>
            <w:r>
              <w:t>3</w:t>
            </w:r>
            <w:r w:rsidRPr="000B41ED">
              <w:t>Упр</w:t>
            </w:r>
            <w:r>
              <w:t>.5</w:t>
            </w:r>
          </w:p>
          <w:p w:rsidR="004D5CC0" w:rsidRPr="000B41ED" w:rsidRDefault="004D5CC0" w:rsidP="00CE714D">
            <w:pPr>
              <w:contextualSpacing/>
              <w:jc w:val="center"/>
            </w:pPr>
          </w:p>
        </w:tc>
      </w:tr>
      <w:tr w:rsidR="004D5CC0" w:rsidRPr="000B41ED" w:rsidTr="004D5CC0">
        <w:trPr>
          <w:trHeight w:val="873"/>
        </w:trPr>
        <w:tc>
          <w:tcPr>
            <w:tcW w:w="262" w:type="pct"/>
            <w:vAlign w:val="center"/>
          </w:tcPr>
          <w:p w:rsidR="004D5CC0" w:rsidRDefault="004D5CC0" w:rsidP="00CE714D">
            <w:pPr>
              <w:jc w:val="center"/>
            </w:pPr>
            <w:r>
              <w:t>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B95252">
              <w:rPr>
                <w:lang w:eastAsia="ru-RU"/>
              </w:rPr>
              <w:t>Дальнейшее совершенствование лексических и грамматических навыков</w:t>
            </w:r>
          </w:p>
        </w:tc>
        <w:tc>
          <w:tcPr>
            <w:tcW w:w="179" w:type="pct"/>
          </w:tcPr>
          <w:p w:rsidR="004D5CC0" w:rsidRDefault="004D5CC0" w:rsidP="00CE714D">
            <w:r w:rsidRPr="00B95252">
              <w:t>13.09</w:t>
            </w:r>
          </w:p>
        </w:tc>
        <w:tc>
          <w:tcPr>
            <w:tcW w:w="174" w:type="pct"/>
          </w:tcPr>
          <w:p w:rsidR="004D5CC0" w:rsidRPr="00795C03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416C97">
            <w:pPr>
              <w:contextualSpacing/>
              <w:jc w:val="center"/>
            </w:pPr>
            <w:r w:rsidRPr="007D5BFE">
              <w:t>С.13Упр.6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Взгляд на страну. Запрос информации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20.09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6221E4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7D5BFE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С.17упр.4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Default="004D5CC0" w:rsidP="00CE714D">
            <w:pPr>
              <w:jc w:val="center"/>
            </w:pPr>
            <w:r>
              <w:t>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44143">
              <w:rPr>
                <w:lang w:eastAsia="ru-RU"/>
              </w:rPr>
              <w:t>Взгляд на страну. Запрос информации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20.09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7D5BFE">
              <w:rPr>
                <w:rStyle w:val="TimesNewRoman115pt"/>
                <w:rFonts w:eastAsiaTheme="minorHAnsi"/>
                <w:sz w:val="24"/>
                <w:szCs w:val="24"/>
              </w:rPr>
              <w:t>С.17упр.5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416C97">
            <w:pPr>
              <w:jc w:val="center"/>
            </w:pPr>
            <w:r>
              <w:t>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Британия больше чем Лондон – чтение 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27.09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8313DD" w:rsidRDefault="004D5CC0" w:rsidP="000F3973">
            <w:pPr>
              <w:ind w:firstLine="708"/>
              <w:rPr>
                <w:rFonts w:eastAsiaTheme="minorHAnsi"/>
                <w:lang w:eastAsia="ru-RU" w:bidi="ru-RU"/>
              </w:rPr>
            </w:pPr>
            <w:r w:rsidRPr="008313DD">
              <w:rPr>
                <w:rFonts w:eastAsiaTheme="minorHAnsi"/>
                <w:lang w:eastAsia="ru-RU" w:bidi="ru-RU"/>
              </w:rPr>
              <w:t>С</w:t>
            </w:r>
            <w:r>
              <w:rPr>
                <w:rFonts w:eastAsiaTheme="minorHAnsi"/>
                <w:lang w:eastAsia="ru-RU" w:bidi="ru-RU"/>
              </w:rPr>
              <w:t>.</w:t>
            </w:r>
            <w:r w:rsidRPr="008313DD">
              <w:rPr>
                <w:rFonts w:eastAsiaTheme="minorHAnsi"/>
                <w:lang w:eastAsia="ru-RU" w:bidi="ru-RU"/>
              </w:rPr>
              <w:t>18 Упр.4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416C97">
            <w:pPr>
              <w:jc w:val="center"/>
            </w:pPr>
            <w:r>
              <w:t>8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44143">
              <w:rPr>
                <w:lang w:eastAsia="ru-RU"/>
              </w:rPr>
              <w:t>Британия больше чем Лондон – чтение</w:t>
            </w:r>
          </w:p>
        </w:tc>
        <w:tc>
          <w:tcPr>
            <w:tcW w:w="179" w:type="pct"/>
          </w:tcPr>
          <w:p w:rsidR="004D5CC0" w:rsidRDefault="004D5CC0" w:rsidP="00CE714D">
            <w:r>
              <w:t>27.09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8313DD" w:rsidRDefault="004D5CC0" w:rsidP="008313DD">
            <w:pPr>
              <w:ind w:firstLine="708"/>
              <w:rPr>
                <w:rFonts w:eastAsiaTheme="minorHAnsi"/>
                <w:lang w:eastAsia="ru-RU" w:bidi="ru-RU"/>
              </w:rPr>
            </w:pPr>
            <w:r>
              <w:rPr>
                <w:rFonts w:eastAsiaTheme="minorHAnsi"/>
                <w:lang w:eastAsia="ru-RU" w:bidi="ru-RU"/>
              </w:rPr>
              <w:t>С 19 упр. 2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9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2B1436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2B1436">
              <w:rPr>
                <w:lang w:eastAsia="ru-RU"/>
              </w:rPr>
              <w:t>Особенности национального характера британцев и русски</w:t>
            </w:r>
            <w:proofErr w:type="gramStart"/>
            <w:r w:rsidRPr="002B1436">
              <w:rPr>
                <w:lang w:eastAsia="ru-RU"/>
              </w:rPr>
              <w:t>х</w:t>
            </w:r>
            <w:r>
              <w:rPr>
                <w:lang w:eastAsia="ru-RU"/>
              </w:rPr>
              <w:t>-</w:t>
            </w:r>
            <w:proofErr w:type="gramEnd"/>
            <w:r>
              <w:rPr>
                <w:lang w:eastAsia="ru-RU"/>
              </w:rPr>
              <w:t xml:space="preserve"> чтение.</w:t>
            </w:r>
          </w:p>
        </w:tc>
        <w:tc>
          <w:tcPr>
            <w:tcW w:w="179" w:type="pct"/>
          </w:tcPr>
          <w:p w:rsidR="004D5CC0" w:rsidRDefault="004D5CC0" w:rsidP="00CE714D">
            <w:r>
              <w:t>04.10</w:t>
            </w:r>
          </w:p>
        </w:tc>
        <w:tc>
          <w:tcPr>
            <w:tcW w:w="174" w:type="pct"/>
          </w:tcPr>
          <w:p w:rsidR="004D5CC0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8313DD" w:rsidRDefault="004D5CC0" w:rsidP="008313DD">
            <w:pPr>
              <w:contextualSpacing/>
              <w:jc w:val="center"/>
              <w:rPr>
                <w:rFonts w:eastAsiaTheme="minorHAnsi"/>
                <w:color w:val="000000"/>
                <w:lang w:eastAsia="ru-RU" w:bidi="ru-RU"/>
              </w:rPr>
            </w:pPr>
            <w:r w:rsidRPr="008313DD">
              <w:rPr>
                <w:rFonts w:eastAsiaTheme="minorHAnsi"/>
                <w:color w:val="000000"/>
                <w:lang w:eastAsia="ru-RU" w:bidi="ru-RU"/>
              </w:rPr>
              <w:t>С.21 Упр.3</w:t>
            </w:r>
          </w:p>
          <w:p w:rsidR="004D5CC0" w:rsidRPr="000B41ED" w:rsidRDefault="004D5CC0" w:rsidP="00416C97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Default="004D5CC0" w:rsidP="00CE714D">
            <w:pPr>
              <w:jc w:val="center"/>
            </w:pPr>
            <w:r>
              <w:t>10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B1436" w:rsidRDefault="004D5CC0" w:rsidP="002B1436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44143">
              <w:rPr>
                <w:lang w:eastAsia="ru-RU"/>
              </w:rPr>
              <w:t>Особенности национального характера британцев и русски</w:t>
            </w:r>
            <w:proofErr w:type="gramStart"/>
            <w:r w:rsidRPr="00644143">
              <w:rPr>
                <w:lang w:eastAsia="ru-RU"/>
              </w:rPr>
              <w:t>х-</w:t>
            </w:r>
            <w:proofErr w:type="gramEnd"/>
            <w:r w:rsidRPr="00644143">
              <w:rPr>
                <w:lang w:eastAsia="ru-RU"/>
              </w:rPr>
              <w:t xml:space="preserve"> чтение.</w:t>
            </w:r>
          </w:p>
        </w:tc>
        <w:tc>
          <w:tcPr>
            <w:tcW w:w="179" w:type="pct"/>
          </w:tcPr>
          <w:p w:rsidR="004D5CC0" w:rsidRDefault="004D5CC0" w:rsidP="00CE714D">
            <w:r>
              <w:t>04.10</w:t>
            </w:r>
          </w:p>
        </w:tc>
        <w:tc>
          <w:tcPr>
            <w:tcW w:w="174" w:type="pct"/>
          </w:tcPr>
          <w:p w:rsidR="004D5CC0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8313DD" w:rsidRDefault="004D5CC0" w:rsidP="008313DD">
            <w:pPr>
              <w:contextualSpacing/>
              <w:jc w:val="center"/>
              <w:rPr>
                <w:rFonts w:eastAsiaTheme="minorHAnsi"/>
                <w:color w:val="000000"/>
                <w:lang w:eastAsia="ru-RU" w:bidi="ru-RU"/>
              </w:rPr>
            </w:pPr>
            <w:r>
              <w:rPr>
                <w:rFonts w:eastAsiaTheme="minorHAnsi"/>
                <w:color w:val="000000"/>
                <w:lang w:eastAsia="ru-RU" w:bidi="ru-RU"/>
              </w:rPr>
              <w:t>С.21 Упр.4</w:t>
            </w:r>
          </w:p>
        </w:tc>
      </w:tr>
      <w:tr w:rsidR="004D5CC0" w:rsidRPr="000B41ED" w:rsidTr="004D5CC0">
        <w:trPr>
          <w:trHeight w:val="494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11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Виды вопросительных предложений. Обучение грамматики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11.10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С.23 упр.3,4</w:t>
            </w:r>
          </w:p>
        </w:tc>
      </w:tr>
      <w:tr w:rsidR="004D5CC0" w:rsidRPr="000B41ED" w:rsidTr="004D5CC0">
        <w:trPr>
          <w:trHeight w:val="494"/>
        </w:trPr>
        <w:tc>
          <w:tcPr>
            <w:tcW w:w="262" w:type="pct"/>
            <w:vAlign w:val="center"/>
          </w:tcPr>
          <w:p w:rsidR="004D5CC0" w:rsidRDefault="004D5CC0" w:rsidP="00CE714D">
            <w:pPr>
              <w:jc w:val="center"/>
            </w:pPr>
            <w:r>
              <w:t>12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44143">
              <w:rPr>
                <w:lang w:eastAsia="ru-RU"/>
              </w:rPr>
              <w:t>Виды вопросительных предложений. Обучение грамматики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11.10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С.23 упр.5</w:t>
            </w:r>
          </w:p>
        </w:tc>
      </w:tr>
      <w:tr w:rsidR="004D5CC0" w:rsidRPr="000B41ED" w:rsidTr="004D5CC0">
        <w:trPr>
          <w:trHeight w:val="858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lastRenderedPageBreak/>
              <w:t>13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Узнаем друг друга – интервью 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18.10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С.26 упр.4</w:t>
            </w:r>
          </w:p>
        </w:tc>
      </w:tr>
      <w:tr w:rsidR="004D5CC0" w:rsidRPr="000B41ED" w:rsidTr="004D5CC0">
        <w:trPr>
          <w:trHeight w:val="858"/>
        </w:trPr>
        <w:tc>
          <w:tcPr>
            <w:tcW w:w="262" w:type="pct"/>
            <w:vAlign w:val="center"/>
          </w:tcPr>
          <w:p w:rsidR="004D5CC0" w:rsidRDefault="004D5CC0" w:rsidP="00CE714D">
            <w:pPr>
              <w:jc w:val="center"/>
            </w:pPr>
            <w:r>
              <w:t>14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90438F">
              <w:rPr>
                <w:lang w:eastAsia="ru-RU"/>
              </w:rPr>
              <w:t>Узнаем друг друга – интервью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18.10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С.27 упр.5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15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Россия – чтение 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25.10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С.30 упр.4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16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Россия – чтение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25.10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С.30 упр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.</w:t>
            </w: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5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17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Патриот ли ты – анкета 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08.11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С.32 упр.3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18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Патриот ли ты – анкета</w:t>
            </w:r>
          </w:p>
        </w:tc>
        <w:tc>
          <w:tcPr>
            <w:tcW w:w="179" w:type="pct"/>
          </w:tcPr>
          <w:p w:rsidR="004D5CC0" w:rsidRDefault="004D5CC0" w:rsidP="00CE714D">
            <w:r>
              <w:t>08.11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С.33 упр.4</w:t>
            </w:r>
          </w:p>
        </w:tc>
      </w:tr>
      <w:tr w:rsidR="004D5CC0" w:rsidRPr="000B41ED" w:rsidTr="004D5CC0">
        <w:trPr>
          <w:trHeight w:val="562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19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Повторительно-обобщающий урок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15.11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4D5CC0" w:rsidRPr="000B41ED" w:rsidTr="004D5CC0">
        <w:trPr>
          <w:trHeight w:val="562"/>
        </w:trPr>
        <w:tc>
          <w:tcPr>
            <w:tcW w:w="262" w:type="pct"/>
            <w:vAlign w:val="center"/>
          </w:tcPr>
          <w:p w:rsidR="004D5CC0" w:rsidRPr="001E5DF9" w:rsidRDefault="004D5CC0" w:rsidP="00CE714D">
            <w:pPr>
              <w:jc w:val="center"/>
            </w:pPr>
            <w:r>
              <w:t>20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Повторительно-обобщающий урок</w:t>
            </w:r>
          </w:p>
        </w:tc>
        <w:tc>
          <w:tcPr>
            <w:tcW w:w="179" w:type="pct"/>
          </w:tcPr>
          <w:p w:rsidR="004D5CC0" w:rsidRPr="000B41ED" w:rsidRDefault="004D5CC0" w:rsidP="00CE714D">
            <w:r>
              <w:t>15.11</w:t>
            </w:r>
          </w:p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4" w:type="pct"/>
          </w:tcPr>
          <w:p w:rsidR="004D5CC0" w:rsidRPr="000B41ED" w:rsidRDefault="004D5CC0" w:rsidP="00CE714D"/>
        </w:tc>
        <w:tc>
          <w:tcPr>
            <w:tcW w:w="175" w:type="pct"/>
          </w:tcPr>
          <w:p w:rsidR="004D5CC0" w:rsidRPr="000B41ED" w:rsidRDefault="004D5CC0" w:rsidP="00CE714D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CE714D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4C350B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260210" w:rsidRPr="00543528" w:rsidTr="008D2C08">
        <w:trPr>
          <w:trHeight w:val="296"/>
        </w:trPr>
        <w:tc>
          <w:tcPr>
            <w:tcW w:w="5000" w:type="pct"/>
            <w:gridSpan w:val="13"/>
          </w:tcPr>
          <w:p w:rsidR="00260210" w:rsidRPr="00543528" w:rsidRDefault="00260210" w:rsidP="00E93D58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6221E4">
              <w:rPr>
                <w:b/>
                <w:bCs/>
                <w:smallCaps/>
                <w:spacing w:val="10"/>
                <w:lang w:val="en-US"/>
              </w:rPr>
              <w:t>Unit</w:t>
            </w:r>
            <w:r w:rsidRPr="006221E4">
              <w:rPr>
                <w:b/>
                <w:bCs/>
                <w:smallCaps/>
                <w:spacing w:val="10"/>
              </w:rPr>
              <w:t xml:space="preserve"> 2. </w:t>
            </w:r>
            <w:r w:rsidR="00734348" w:rsidRPr="00734348">
              <w:rPr>
                <w:rFonts w:ascii="Arial" w:hAnsi="Arial" w:cs="Arial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="00734348" w:rsidRPr="00734348">
              <w:rPr>
                <w:b/>
                <w:bCs/>
                <w:smallCaps/>
                <w:spacing w:val="10"/>
              </w:rPr>
              <w:t xml:space="preserve">Твоя страна - земля традиций?  </w:t>
            </w:r>
            <w:r w:rsidRPr="006221E4">
              <w:rPr>
                <w:b/>
                <w:bCs/>
                <w:smallCaps/>
                <w:spacing w:val="10"/>
                <w:lang w:eastAsia="ru-RU"/>
              </w:rPr>
              <w:t>(</w:t>
            </w:r>
            <w:r w:rsidR="00E93D58">
              <w:rPr>
                <w:b/>
                <w:bCs/>
                <w:smallCaps/>
                <w:spacing w:val="10"/>
                <w:lang w:eastAsia="ru-RU"/>
              </w:rPr>
              <w:t>12</w:t>
            </w:r>
            <w:r w:rsidRPr="006221E4">
              <w:rPr>
                <w:b/>
                <w:bCs/>
                <w:smallCaps/>
                <w:spacing w:val="10"/>
                <w:lang w:eastAsia="ru-RU"/>
              </w:rPr>
              <w:t>часов)</w:t>
            </w:r>
          </w:p>
        </w:tc>
      </w:tr>
      <w:tr w:rsidR="008D2C08" w:rsidRPr="000B41ED" w:rsidTr="008D2C08">
        <w:trPr>
          <w:trHeight w:val="577"/>
        </w:trPr>
        <w:tc>
          <w:tcPr>
            <w:tcW w:w="262" w:type="pct"/>
            <w:vAlign w:val="center"/>
          </w:tcPr>
          <w:p w:rsidR="00260210" w:rsidRPr="001E5DF9" w:rsidRDefault="003E4941" w:rsidP="00CE714D">
            <w:pPr>
              <w:jc w:val="center"/>
            </w:pPr>
            <w:r>
              <w:t>21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10" w:rsidRPr="006221E4" w:rsidRDefault="00260210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Лексика по теме.</w:t>
            </w:r>
          </w:p>
        </w:tc>
        <w:tc>
          <w:tcPr>
            <w:tcW w:w="179" w:type="pct"/>
          </w:tcPr>
          <w:p w:rsidR="00260210" w:rsidRPr="000B41ED" w:rsidRDefault="003E4941" w:rsidP="00CE714D">
            <w:r>
              <w:t>22.11</w:t>
            </w:r>
          </w:p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5" w:type="pct"/>
          </w:tcPr>
          <w:p w:rsidR="00260210" w:rsidRPr="000B41ED" w:rsidRDefault="00260210" w:rsidP="00CE714D"/>
        </w:tc>
        <w:tc>
          <w:tcPr>
            <w:tcW w:w="391" w:type="pct"/>
            <w:vAlign w:val="center"/>
          </w:tcPr>
          <w:p w:rsidR="00260210" w:rsidRPr="000B41ED" w:rsidRDefault="00260210" w:rsidP="00CE714D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  <w:vAlign w:val="center"/>
          </w:tcPr>
          <w:p w:rsidR="00260210" w:rsidRPr="000B41ED" w:rsidRDefault="00260210" w:rsidP="00CE714D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260210" w:rsidRPr="000B41ED" w:rsidRDefault="008E4F0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</w:t>
            </w:r>
            <w:r w:rsidR="000F3973">
              <w:rPr>
                <w:rStyle w:val="TimesNewRoman115pt"/>
                <w:rFonts w:eastAsiaTheme="minorHAnsi"/>
                <w:sz w:val="24"/>
                <w:szCs w:val="24"/>
              </w:rPr>
              <w:t>39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упр.</w:t>
            </w:r>
            <w:r w:rsidR="000F3973">
              <w:rPr>
                <w:rStyle w:val="TimesNewRoman115pt"/>
                <w:rFonts w:eastAsiaTheme="minorHAnsi"/>
                <w:sz w:val="24"/>
                <w:szCs w:val="24"/>
              </w:rPr>
              <w:t>2</w:t>
            </w:r>
          </w:p>
        </w:tc>
      </w:tr>
      <w:tr w:rsidR="003E4941" w:rsidRPr="000B41ED" w:rsidTr="008D2C08">
        <w:trPr>
          <w:trHeight w:val="577"/>
        </w:trPr>
        <w:tc>
          <w:tcPr>
            <w:tcW w:w="262" w:type="pct"/>
            <w:vAlign w:val="center"/>
          </w:tcPr>
          <w:p w:rsidR="003E4941" w:rsidRPr="001E5DF9" w:rsidRDefault="003E4941" w:rsidP="00CE714D">
            <w:pPr>
              <w:jc w:val="center"/>
            </w:pPr>
            <w:r>
              <w:t>22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6221E4" w:rsidRDefault="003E4941" w:rsidP="00CE714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Лексика по теме.</w:t>
            </w:r>
          </w:p>
        </w:tc>
        <w:tc>
          <w:tcPr>
            <w:tcW w:w="179" w:type="pct"/>
          </w:tcPr>
          <w:p w:rsidR="003E4941" w:rsidRDefault="003E4941" w:rsidP="00CE714D">
            <w:r>
              <w:t>22.11</w:t>
            </w:r>
          </w:p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5" w:type="pct"/>
          </w:tcPr>
          <w:p w:rsidR="003E4941" w:rsidRPr="000B41ED" w:rsidRDefault="003E4941" w:rsidP="00CE714D"/>
        </w:tc>
        <w:tc>
          <w:tcPr>
            <w:tcW w:w="391" w:type="pct"/>
            <w:vAlign w:val="center"/>
          </w:tcPr>
          <w:p w:rsidR="003E4941" w:rsidRPr="000B41ED" w:rsidRDefault="004D5CC0" w:rsidP="00CE714D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3E4941" w:rsidRPr="000B41ED" w:rsidRDefault="004D5CC0" w:rsidP="00CE714D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3E4941" w:rsidRDefault="000F3973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С.41 упр.4</w:t>
            </w:r>
          </w:p>
        </w:tc>
      </w:tr>
      <w:tr w:rsidR="008D2C08" w:rsidRPr="000B41ED" w:rsidTr="008D2C08">
        <w:trPr>
          <w:trHeight w:val="562"/>
        </w:trPr>
        <w:tc>
          <w:tcPr>
            <w:tcW w:w="262" w:type="pct"/>
            <w:vAlign w:val="center"/>
          </w:tcPr>
          <w:p w:rsidR="00260210" w:rsidRPr="001E5DF9" w:rsidRDefault="003E4941" w:rsidP="00CE714D">
            <w:pPr>
              <w:jc w:val="center"/>
            </w:pPr>
            <w:r>
              <w:t>23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10" w:rsidRPr="006221E4" w:rsidRDefault="00260210" w:rsidP="008313DD">
            <w:pPr>
              <w:autoSpaceDE w:val="0"/>
              <w:autoSpaceDN w:val="0"/>
              <w:adjustRightInd w:val="0"/>
              <w:spacing w:line="274" w:lineRule="exact"/>
              <w:ind w:left="5" w:hanging="5"/>
              <w:jc w:val="both"/>
              <w:rPr>
                <w:lang w:eastAsia="ru-RU"/>
              </w:rPr>
            </w:pPr>
            <w:proofErr w:type="spellStart"/>
            <w:r w:rsidRPr="006221E4">
              <w:rPr>
                <w:lang w:eastAsia="ru-RU"/>
              </w:rPr>
              <w:t>Аудирование</w:t>
            </w:r>
            <w:proofErr w:type="spellEnd"/>
            <w:r w:rsidRPr="006221E4">
              <w:rPr>
                <w:lang w:eastAsia="ru-RU"/>
              </w:rPr>
              <w:t xml:space="preserve"> по теме</w:t>
            </w:r>
            <w:r w:rsidR="008313DD">
              <w:rPr>
                <w:lang w:eastAsia="ru-RU"/>
              </w:rPr>
              <w:t>.</w:t>
            </w:r>
            <w:r w:rsidRPr="006221E4">
              <w:rPr>
                <w:lang w:eastAsia="ru-RU"/>
              </w:rPr>
              <w:t xml:space="preserve"> </w:t>
            </w:r>
          </w:p>
        </w:tc>
        <w:tc>
          <w:tcPr>
            <w:tcW w:w="179" w:type="pct"/>
          </w:tcPr>
          <w:p w:rsidR="00260210" w:rsidRPr="000B41ED" w:rsidRDefault="003E4941" w:rsidP="00CE714D">
            <w:r>
              <w:t>29.11</w:t>
            </w:r>
          </w:p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5" w:type="pct"/>
          </w:tcPr>
          <w:p w:rsidR="00260210" w:rsidRPr="000B41ED" w:rsidRDefault="00260210" w:rsidP="00CE714D"/>
        </w:tc>
        <w:tc>
          <w:tcPr>
            <w:tcW w:w="391" w:type="pct"/>
            <w:vAlign w:val="center"/>
          </w:tcPr>
          <w:p w:rsidR="00260210" w:rsidRPr="000B41ED" w:rsidRDefault="00260210" w:rsidP="00CE714D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  <w:vAlign w:val="center"/>
          </w:tcPr>
          <w:p w:rsidR="00260210" w:rsidRPr="000B41ED" w:rsidRDefault="00260210" w:rsidP="00CE714D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260210" w:rsidRPr="000B41ED" w:rsidRDefault="008E4F0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С.4</w:t>
            </w:r>
            <w:r w:rsidR="000F3973">
              <w:rPr>
                <w:rStyle w:val="TimesNewRoman115pt"/>
                <w:rFonts w:eastAsiaTheme="minorHAnsi"/>
                <w:sz w:val="24"/>
                <w:szCs w:val="24"/>
              </w:rPr>
              <w:t>5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упр</w:t>
            </w:r>
            <w:r w:rsidR="000F3973">
              <w:rPr>
                <w:rStyle w:val="TimesNewRoman115pt"/>
                <w:rFonts w:eastAsiaTheme="minorHAnsi"/>
                <w:sz w:val="24"/>
                <w:szCs w:val="24"/>
              </w:rPr>
              <w:t>3</w:t>
            </w:r>
          </w:p>
        </w:tc>
      </w:tr>
      <w:tr w:rsidR="003E4941" w:rsidRPr="000B41ED" w:rsidTr="008D2C08">
        <w:trPr>
          <w:trHeight w:val="562"/>
        </w:trPr>
        <w:tc>
          <w:tcPr>
            <w:tcW w:w="262" w:type="pct"/>
            <w:vAlign w:val="center"/>
          </w:tcPr>
          <w:p w:rsidR="003E4941" w:rsidRPr="001E5DF9" w:rsidRDefault="003E4941" w:rsidP="00CE714D">
            <w:pPr>
              <w:jc w:val="center"/>
            </w:pPr>
            <w:r>
              <w:t>24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6221E4" w:rsidRDefault="00CD1651" w:rsidP="008313DD">
            <w:pPr>
              <w:autoSpaceDE w:val="0"/>
              <w:autoSpaceDN w:val="0"/>
              <w:adjustRightInd w:val="0"/>
              <w:spacing w:line="274" w:lineRule="exact"/>
              <w:ind w:left="5" w:hanging="5"/>
              <w:jc w:val="both"/>
              <w:rPr>
                <w:lang w:eastAsia="ru-RU"/>
              </w:rPr>
            </w:pPr>
            <w:proofErr w:type="spellStart"/>
            <w:r w:rsidRPr="00CD1651">
              <w:rPr>
                <w:lang w:eastAsia="ru-RU"/>
              </w:rPr>
              <w:t>Аудирование</w:t>
            </w:r>
            <w:proofErr w:type="spellEnd"/>
            <w:r w:rsidRPr="00CD1651">
              <w:rPr>
                <w:lang w:eastAsia="ru-RU"/>
              </w:rPr>
              <w:t xml:space="preserve"> по теме.</w:t>
            </w:r>
          </w:p>
        </w:tc>
        <w:tc>
          <w:tcPr>
            <w:tcW w:w="179" w:type="pct"/>
          </w:tcPr>
          <w:p w:rsidR="003E4941" w:rsidRPr="000B41ED" w:rsidRDefault="003E4941" w:rsidP="00CE714D">
            <w:r>
              <w:t>29.11</w:t>
            </w:r>
          </w:p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5" w:type="pct"/>
          </w:tcPr>
          <w:p w:rsidR="003E4941" w:rsidRPr="000B41ED" w:rsidRDefault="003E4941" w:rsidP="00CE714D"/>
        </w:tc>
        <w:tc>
          <w:tcPr>
            <w:tcW w:w="391" w:type="pct"/>
            <w:vAlign w:val="center"/>
          </w:tcPr>
          <w:p w:rsidR="003E4941" w:rsidRPr="000B41ED" w:rsidRDefault="004D5CC0" w:rsidP="00CE714D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3E4941" w:rsidRPr="000B41ED" w:rsidRDefault="004D5CC0" w:rsidP="00CE714D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3E4941" w:rsidRDefault="000F3973" w:rsidP="00CE714D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С.47 упр.5</w:t>
            </w:r>
          </w:p>
        </w:tc>
      </w:tr>
      <w:tr w:rsidR="008D2C08" w:rsidRPr="000B41ED" w:rsidTr="008D2C08">
        <w:trPr>
          <w:trHeight w:val="577"/>
        </w:trPr>
        <w:tc>
          <w:tcPr>
            <w:tcW w:w="262" w:type="pct"/>
            <w:vAlign w:val="center"/>
          </w:tcPr>
          <w:p w:rsidR="00260210" w:rsidRPr="001E5DF9" w:rsidRDefault="003E4941" w:rsidP="00CE714D">
            <w:pPr>
              <w:jc w:val="center"/>
            </w:pPr>
            <w:r>
              <w:t>25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0210" w:rsidRPr="006221E4" w:rsidRDefault="008313DD" w:rsidP="008313D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8313DD">
              <w:rPr>
                <w:lang w:eastAsia="ru-RU"/>
              </w:rPr>
              <w:t>Родная страна и страны изучаемого языка: культурные особенности, традиции и обычаи»</w:t>
            </w:r>
            <w:r>
              <w:rPr>
                <w:lang w:eastAsia="ru-RU"/>
              </w:rPr>
              <w:t>.</w:t>
            </w:r>
          </w:p>
        </w:tc>
        <w:tc>
          <w:tcPr>
            <w:tcW w:w="179" w:type="pct"/>
          </w:tcPr>
          <w:p w:rsidR="00260210" w:rsidRPr="000B41ED" w:rsidRDefault="003E4941" w:rsidP="00CE714D">
            <w:r>
              <w:t>06.12</w:t>
            </w:r>
          </w:p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4" w:type="pct"/>
          </w:tcPr>
          <w:p w:rsidR="00260210" w:rsidRPr="000B41ED" w:rsidRDefault="00260210" w:rsidP="00CE714D"/>
        </w:tc>
        <w:tc>
          <w:tcPr>
            <w:tcW w:w="175" w:type="pct"/>
          </w:tcPr>
          <w:p w:rsidR="00260210" w:rsidRPr="000B41ED" w:rsidRDefault="00260210" w:rsidP="00CE714D"/>
        </w:tc>
        <w:tc>
          <w:tcPr>
            <w:tcW w:w="391" w:type="pct"/>
            <w:vAlign w:val="center"/>
          </w:tcPr>
          <w:p w:rsidR="00260210" w:rsidRPr="000B41ED" w:rsidRDefault="00260210" w:rsidP="00CE714D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  <w:vAlign w:val="center"/>
          </w:tcPr>
          <w:p w:rsidR="00260210" w:rsidRPr="000B41ED" w:rsidRDefault="00260210" w:rsidP="00CE714D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260210" w:rsidRPr="000B41ED" w:rsidRDefault="008E4F0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</w:t>
            </w:r>
            <w:r w:rsidR="000F3973">
              <w:rPr>
                <w:rStyle w:val="TimesNewRoman115pt"/>
                <w:rFonts w:eastAsiaTheme="minorHAnsi"/>
                <w:sz w:val="24"/>
                <w:szCs w:val="24"/>
              </w:rPr>
              <w:t>49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 упр.</w:t>
            </w:r>
            <w:r w:rsidR="000F3973">
              <w:rPr>
                <w:rStyle w:val="TimesNewRoman115pt"/>
                <w:rFonts w:eastAsiaTheme="minorHAnsi"/>
                <w:sz w:val="24"/>
                <w:szCs w:val="24"/>
              </w:rPr>
              <w:t>3</w:t>
            </w:r>
          </w:p>
        </w:tc>
      </w:tr>
      <w:tr w:rsidR="003E4941" w:rsidRPr="000B41ED" w:rsidTr="008D2C08">
        <w:trPr>
          <w:trHeight w:val="577"/>
        </w:trPr>
        <w:tc>
          <w:tcPr>
            <w:tcW w:w="262" w:type="pct"/>
            <w:vAlign w:val="center"/>
          </w:tcPr>
          <w:p w:rsidR="003E4941" w:rsidRPr="001E5DF9" w:rsidRDefault="003E4941" w:rsidP="00CE714D">
            <w:pPr>
              <w:jc w:val="center"/>
            </w:pPr>
            <w:r>
              <w:t>26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Default="003E4941" w:rsidP="008313DD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«Родная страна и страны изучаемого языка: культурные особенности, традиции и обычаи».</w:t>
            </w:r>
          </w:p>
        </w:tc>
        <w:tc>
          <w:tcPr>
            <w:tcW w:w="179" w:type="pct"/>
          </w:tcPr>
          <w:p w:rsidR="003E4941" w:rsidRPr="000B41ED" w:rsidRDefault="003E4941" w:rsidP="00CE714D">
            <w:r>
              <w:t>06.12</w:t>
            </w:r>
          </w:p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4" w:type="pct"/>
          </w:tcPr>
          <w:p w:rsidR="003E4941" w:rsidRPr="000B41ED" w:rsidRDefault="003E4941" w:rsidP="00CE714D"/>
        </w:tc>
        <w:tc>
          <w:tcPr>
            <w:tcW w:w="175" w:type="pct"/>
          </w:tcPr>
          <w:p w:rsidR="003E4941" w:rsidRPr="000B41ED" w:rsidRDefault="003E4941" w:rsidP="00CE714D"/>
        </w:tc>
        <w:tc>
          <w:tcPr>
            <w:tcW w:w="391" w:type="pct"/>
            <w:vAlign w:val="center"/>
          </w:tcPr>
          <w:p w:rsidR="003E4941" w:rsidRPr="000B41ED" w:rsidRDefault="004D5CC0" w:rsidP="00CE714D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3E4941" w:rsidRPr="000B41ED" w:rsidRDefault="004D5CC0" w:rsidP="00CE714D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3E4941" w:rsidRDefault="000F3973" w:rsidP="008E4F00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С.50 упр.2</w:t>
            </w:r>
          </w:p>
        </w:tc>
      </w:tr>
      <w:tr w:rsidR="00673131" w:rsidRPr="000B41ED" w:rsidTr="008D2C08">
        <w:trPr>
          <w:trHeight w:val="296"/>
        </w:trPr>
        <w:tc>
          <w:tcPr>
            <w:tcW w:w="262" w:type="pct"/>
            <w:vAlign w:val="center"/>
          </w:tcPr>
          <w:p w:rsidR="00673131" w:rsidRPr="001E5DF9" w:rsidRDefault="003E4941" w:rsidP="00673131">
            <w:pPr>
              <w:jc w:val="center"/>
            </w:pPr>
            <w:r>
              <w:t>27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131" w:rsidRPr="006221E4" w:rsidRDefault="00D55905" w:rsidP="003E4941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55905">
              <w:rPr>
                <w:lang w:eastAsia="ru-RU"/>
              </w:rPr>
              <w:t>Британия – страна традиций. Любимые семейные праздники.</w:t>
            </w:r>
          </w:p>
        </w:tc>
        <w:tc>
          <w:tcPr>
            <w:tcW w:w="179" w:type="pct"/>
          </w:tcPr>
          <w:p w:rsidR="00673131" w:rsidRDefault="003E4941" w:rsidP="00673131">
            <w:r>
              <w:t>13.12</w:t>
            </w:r>
          </w:p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5" w:type="pct"/>
          </w:tcPr>
          <w:p w:rsidR="00673131" w:rsidRPr="000B41ED" w:rsidRDefault="00673131" w:rsidP="00673131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131" w:rsidRPr="00A64E30" w:rsidRDefault="00673131" w:rsidP="00673131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lang w:eastAsia="ru-RU"/>
              </w:rPr>
            </w:pPr>
            <w:r w:rsidRPr="00A64E30">
              <w:rPr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131" w:rsidRPr="00A64E30" w:rsidRDefault="004D5CC0" w:rsidP="00673131">
            <w:pPr>
              <w:autoSpaceDE w:val="0"/>
              <w:autoSpaceDN w:val="0"/>
              <w:adjustRightInd w:val="0"/>
              <w:jc w:val="center"/>
              <w:rPr>
                <w:bCs/>
                <w:smallCaps/>
                <w:spacing w:val="10"/>
                <w:lang w:eastAsia="ru-RU"/>
              </w:rPr>
            </w:pPr>
            <w:r>
              <w:rPr>
                <w:bCs/>
                <w:smallCaps/>
                <w:spacing w:val="10"/>
                <w:lang w:eastAsia="ru-RU"/>
              </w:rPr>
              <w:t>1</w:t>
            </w:r>
          </w:p>
        </w:tc>
        <w:tc>
          <w:tcPr>
            <w:tcW w:w="782" w:type="pct"/>
          </w:tcPr>
          <w:p w:rsidR="00673131" w:rsidRPr="000B41ED" w:rsidRDefault="008E4F00" w:rsidP="000F3973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С.53 упр.3 </w:t>
            </w:r>
          </w:p>
        </w:tc>
      </w:tr>
      <w:tr w:rsidR="003E4941" w:rsidRPr="000B41ED" w:rsidTr="008D2C08">
        <w:trPr>
          <w:trHeight w:val="296"/>
        </w:trPr>
        <w:tc>
          <w:tcPr>
            <w:tcW w:w="262" w:type="pct"/>
            <w:vAlign w:val="center"/>
          </w:tcPr>
          <w:p w:rsidR="003E4941" w:rsidRDefault="003E4941" w:rsidP="00673131">
            <w:pPr>
              <w:jc w:val="center"/>
            </w:pPr>
            <w:r>
              <w:t>28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D55905" w:rsidRDefault="003E4941" w:rsidP="00673131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Британские праздники. Любимые семейные праздники.</w:t>
            </w:r>
          </w:p>
        </w:tc>
        <w:tc>
          <w:tcPr>
            <w:tcW w:w="179" w:type="pct"/>
          </w:tcPr>
          <w:p w:rsidR="003E4941" w:rsidRPr="005E12D5" w:rsidRDefault="005E12D5" w:rsidP="00673131">
            <w:pPr>
              <w:rPr>
                <w:b/>
                <w:sz w:val="16"/>
                <w:szCs w:val="16"/>
              </w:rPr>
            </w:pPr>
            <w:r w:rsidRPr="005E12D5">
              <w:rPr>
                <w:b/>
                <w:sz w:val="16"/>
                <w:szCs w:val="16"/>
              </w:rPr>
              <w:t>13.12</w:t>
            </w:r>
          </w:p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5" w:type="pct"/>
          </w:tcPr>
          <w:p w:rsidR="003E4941" w:rsidRPr="000B41ED" w:rsidRDefault="003E4941" w:rsidP="00673131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A64E30" w:rsidRDefault="003E4941" w:rsidP="00673131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lang w:eastAsia="ru-RU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A64E30" w:rsidRDefault="003E4941" w:rsidP="00673131">
            <w:pPr>
              <w:autoSpaceDE w:val="0"/>
              <w:autoSpaceDN w:val="0"/>
              <w:adjustRightInd w:val="0"/>
              <w:jc w:val="center"/>
              <w:rPr>
                <w:bCs/>
                <w:smallCaps/>
                <w:spacing w:val="10"/>
                <w:lang w:eastAsia="ru-RU"/>
              </w:rPr>
            </w:pPr>
          </w:p>
        </w:tc>
        <w:tc>
          <w:tcPr>
            <w:tcW w:w="782" w:type="pct"/>
          </w:tcPr>
          <w:p w:rsidR="003E4941" w:rsidRDefault="000F3973" w:rsidP="00673131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F3973">
              <w:rPr>
                <w:rStyle w:val="TimesNewRoman115pt"/>
                <w:rFonts w:eastAsiaTheme="minorHAnsi"/>
                <w:sz w:val="24"/>
                <w:szCs w:val="24"/>
              </w:rPr>
              <w:t>с.56 упр.4</w:t>
            </w:r>
          </w:p>
        </w:tc>
      </w:tr>
      <w:tr w:rsidR="00673131" w:rsidRPr="000B41ED" w:rsidTr="008D2C08">
        <w:trPr>
          <w:trHeight w:val="577"/>
        </w:trPr>
        <w:tc>
          <w:tcPr>
            <w:tcW w:w="262" w:type="pct"/>
            <w:vAlign w:val="center"/>
          </w:tcPr>
          <w:p w:rsidR="00673131" w:rsidRPr="001E5DF9" w:rsidRDefault="003E4941" w:rsidP="00673131">
            <w:pPr>
              <w:jc w:val="center"/>
            </w:pPr>
            <w:r>
              <w:lastRenderedPageBreak/>
              <w:t>29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3131" w:rsidRPr="00A16E1E" w:rsidRDefault="00673131" w:rsidP="00673131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A16E1E">
              <w:rPr>
                <w:lang w:eastAsia="ru-RU"/>
              </w:rPr>
              <w:t>К/</w:t>
            </w:r>
            <w:proofErr w:type="gramStart"/>
            <w:r w:rsidRPr="00A16E1E">
              <w:rPr>
                <w:lang w:eastAsia="ru-RU"/>
              </w:rPr>
              <w:t>р</w:t>
            </w:r>
            <w:proofErr w:type="gramEnd"/>
            <w:r w:rsidRPr="00A16E1E">
              <w:rPr>
                <w:lang w:eastAsia="ru-RU"/>
              </w:rPr>
              <w:t>№1 по темам: "</w:t>
            </w:r>
            <w:r w:rsidR="00A16E1E" w:rsidRPr="00A16E1E">
              <w:rPr>
                <w:bCs/>
                <w:smallCaps/>
                <w:spacing w:val="10"/>
              </w:rPr>
              <w:t xml:space="preserve"> </w:t>
            </w:r>
            <w:r w:rsidR="00A16E1E" w:rsidRPr="00A16E1E">
              <w:rPr>
                <w:bCs/>
                <w:lang w:eastAsia="ru-RU"/>
              </w:rPr>
              <w:t xml:space="preserve">Коротко о моей стране </w:t>
            </w:r>
            <w:r w:rsidRPr="00A16E1E">
              <w:rPr>
                <w:lang w:eastAsia="ru-RU"/>
              </w:rPr>
              <w:t>", "</w:t>
            </w:r>
            <w:r w:rsidR="00A16E1E" w:rsidRPr="00A16E1E">
              <w:rPr>
                <w:bCs/>
                <w:smallCaps/>
                <w:spacing w:val="10"/>
              </w:rPr>
              <w:t xml:space="preserve"> </w:t>
            </w:r>
            <w:r w:rsidR="00A16E1E" w:rsidRPr="00A16E1E">
              <w:rPr>
                <w:bCs/>
                <w:lang w:eastAsia="ru-RU"/>
              </w:rPr>
              <w:t>Твоя страна - земля традиций?»</w:t>
            </w:r>
          </w:p>
        </w:tc>
        <w:tc>
          <w:tcPr>
            <w:tcW w:w="179" w:type="pct"/>
          </w:tcPr>
          <w:p w:rsidR="00673131" w:rsidRPr="00543528" w:rsidRDefault="005E12D5" w:rsidP="00673131">
            <w:r>
              <w:t>20.12</w:t>
            </w:r>
          </w:p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4" w:type="pct"/>
          </w:tcPr>
          <w:p w:rsidR="00673131" w:rsidRPr="000B41ED" w:rsidRDefault="00673131" w:rsidP="00673131"/>
        </w:tc>
        <w:tc>
          <w:tcPr>
            <w:tcW w:w="175" w:type="pct"/>
          </w:tcPr>
          <w:p w:rsidR="00673131" w:rsidRPr="000B41ED" w:rsidRDefault="00673131" w:rsidP="00673131"/>
        </w:tc>
        <w:tc>
          <w:tcPr>
            <w:tcW w:w="391" w:type="pct"/>
            <w:vAlign w:val="center"/>
          </w:tcPr>
          <w:p w:rsidR="00673131" w:rsidRPr="000B41ED" w:rsidRDefault="008313DD" w:rsidP="00673131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673131" w:rsidRPr="000B41ED" w:rsidRDefault="008313DD" w:rsidP="00673131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673131" w:rsidRPr="000B41ED" w:rsidRDefault="00673131" w:rsidP="00673131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3E4941" w:rsidRPr="000B41ED" w:rsidTr="008D2C08">
        <w:trPr>
          <w:trHeight w:val="577"/>
        </w:trPr>
        <w:tc>
          <w:tcPr>
            <w:tcW w:w="262" w:type="pct"/>
            <w:vAlign w:val="center"/>
          </w:tcPr>
          <w:p w:rsidR="003E4941" w:rsidRDefault="003E4941" w:rsidP="00673131">
            <w:pPr>
              <w:jc w:val="center"/>
            </w:pPr>
            <w:r>
              <w:t>30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A16E1E" w:rsidRDefault="003E4941" w:rsidP="00673131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3E4941">
              <w:rPr>
                <w:lang w:eastAsia="ru-RU"/>
              </w:rPr>
              <w:t>К/</w:t>
            </w:r>
            <w:proofErr w:type="gramStart"/>
            <w:r w:rsidRPr="003E4941">
              <w:rPr>
                <w:lang w:eastAsia="ru-RU"/>
              </w:rPr>
              <w:t>р</w:t>
            </w:r>
            <w:proofErr w:type="gramEnd"/>
            <w:r w:rsidRPr="003E4941">
              <w:rPr>
                <w:lang w:eastAsia="ru-RU"/>
              </w:rPr>
              <w:t>№1 по темам: " Коротко о моей стране ", " Твоя страна - земля традиций?»</w:t>
            </w:r>
          </w:p>
        </w:tc>
        <w:tc>
          <w:tcPr>
            <w:tcW w:w="179" w:type="pct"/>
          </w:tcPr>
          <w:p w:rsidR="003E4941" w:rsidRPr="00543528" w:rsidRDefault="003E4941" w:rsidP="00673131">
            <w:r>
              <w:t>20.12</w:t>
            </w:r>
          </w:p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5" w:type="pct"/>
          </w:tcPr>
          <w:p w:rsidR="003E4941" w:rsidRPr="000B41ED" w:rsidRDefault="003E4941" w:rsidP="00673131"/>
        </w:tc>
        <w:tc>
          <w:tcPr>
            <w:tcW w:w="391" w:type="pct"/>
            <w:vAlign w:val="center"/>
          </w:tcPr>
          <w:p w:rsidR="003E4941" w:rsidRDefault="004D5CC0" w:rsidP="00673131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3E4941" w:rsidRDefault="004D5CC0" w:rsidP="00673131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3E4941" w:rsidRPr="000B41ED" w:rsidRDefault="003E4941" w:rsidP="00673131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3E4941" w:rsidRPr="000B41ED" w:rsidTr="008D2C08">
        <w:trPr>
          <w:trHeight w:val="577"/>
        </w:trPr>
        <w:tc>
          <w:tcPr>
            <w:tcW w:w="262" w:type="pct"/>
            <w:vAlign w:val="center"/>
          </w:tcPr>
          <w:p w:rsidR="003E4941" w:rsidRDefault="003E4941" w:rsidP="00673131">
            <w:pPr>
              <w:jc w:val="center"/>
            </w:pPr>
            <w:r>
              <w:t>31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4941" w:rsidRPr="003E4941" w:rsidRDefault="00CD1651" w:rsidP="00CD1651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Повторение темы:  «</w:t>
            </w:r>
            <w:r w:rsidRPr="00CD1651">
              <w:rPr>
                <w:lang w:eastAsia="ru-RU"/>
              </w:rPr>
              <w:t>Коротко о моей стране</w:t>
            </w:r>
            <w:r>
              <w:rPr>
                <w:lang w:eastAsia="ru-RU"/>
              </w:rPr>
              <w:t>»</w:t>
            </w:r>
          </w:p>
        </w:tc>
        <w:tc>
          <w:tcPr>
            <w:tcW w:w="179" w:type="pct"/>
          </w:tcPr>
          <w:p w:rsidR="003E4941" w:rsidRDefault="005E12D5" w:rsidP="00673131">
            <w:r>
              <w:t>27.12</w:t>
            </w:r>
          </w:p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4" w:type="pct"/>
          </w:tcPr>
          <w:p w:rsidR="003E4941" w:rsidRPr="000B41ED" w:rsidRDefault="003E4941" w:rsidP="00673131"/>
        </w:tc>
        <w:tc>
          <w:tcPr>
            <w:tcW w:w="175" w:type="pct"/>
          </w:tcPr>
          <w:p w:rsidR="003E4941" w:rsidRPr="000B41ED" w:rsidRDefault="003E4941" w:rsidP="00673131"/>
        </w:tc>
        <w:tc>
          <w:tcPr>
            <w:tcW w:w="391" w:type="pct"/>
            <w:vAlign w:val="center"/>
          </w:tcPr>
          <w:p w:rsidR="003E4941" w:rsidRDefault="004D5CC0" w:rsidP="00673131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3E4941" w:rsidRDefault="004D5CC0" w:rsidP="00673131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3E4941" w:rsidRPr="000B41ED" w:rsidRDefault="003E4941" w:rsidP="00673131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CD1651" w:rsidRPr="000B41ED" w:rsidTr="008D2C08">
        <w:trPr>
          <w:trHeight w:val="577"/>
        </w:trPr>
        <w:tc>
          <w:tcPr>
            <w:tcW w:w="262" w:type="pct"/>
            <w:vAlign w:val="center"/>
          </w:tcPr>
          <w:p w:rsidR="00CD1651" w:rsidRDefault="00CD1651" w:rsidP="00673131">
            <w:pPr>
              <w:jc w:val="center"/>
            </w:pPr>
            <w:r>
              <w:t>32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1651" w:rsidRPr="003E4941" w:rsidRDefault="00CD1651" w:rsidP="00673131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CD1651">
              <w:rPr>
                <w:lang w:eastAsia="ru-RU"/>
              </w:rPr>
              <w:t>Повторение темы:</w:t>
            </w:r>
            <w:r>
              <w:t xml:space="preserve">  « </w:t>
            </w:r>
            <w:r w:rsidRPr="00CD1651">
              <w:rPr>
                <w:lang w:eastAsia="ru-RU"/>
              </w:rPr>
              <w:t>Твоя страна - земля традиций?»</w:t>
            </w:r>
          </w:p>
        </w:tc>
        <w:tc>
          <w:tcPr>
            <w:tcW w:w="179" w:type="pct"/>
          </w:tcPr>
          <w:p w:rsidR="00CD1651" w:rsidRDefault="005E12D5" w:rsidP="00673131">
            <w:r>
              <w:t>27.12</w:t>
            </w:r>
          </w:p>
        </w:tc>
        <w:tc>
          <w:tcPr>
            <w:tcW w:w="174" w:type="pct"/>
          </w:tcPr>
          <w:p w:rsidR="00CD1651" w:rsidRPr="000B41ED" w:rsidRDefault="00CD1651" w:rsidP="00673131"/>
        </w:tc>
        <w:tc>
          <w:tcPr>
            <w:tcW w:w="174" w:type="pct"/>
          </w:tcPr>
          <w:p w:rsidR="00CD1651" w:rsidRPr="000B41ED" w:rsidRDefault="00CD1651" w:rsidP="00673131"/>
        </w:tc>
        <w:tc>
          <w:tcPr>
            <w:tcW w:w="174" w:type="pct"/>
          </w:tcPr>
          <w:p w:rsidR="00CD1651" w:rsidRPr="000B41ED" w:rsidRDefault="00CD1651" w:rsidP="00673131"/>
        </w:tc>
        <w:tc>
          <w:tcPr>
            <w:tcW w:w="174" w:type="pct"/>
          </w:tcPr>
          <w:p w:rsidR="00CD1651" w:rsidRPr="000B41ED" w:rsidRDefault="00CD1651" w:rsidP="00673131"/>
        </w:tc>
        <w:tc>
          <w:tcPr>
            <w:tcW w:w="174" w:type="pct"/>
          </w:tcPr>
          <w:p w:rsidR="00CD1651" w:rsidRPr="000B41ED" w:rsidRDefault="00CD1651" w:rsidP="00673131"/>
        </w:tc>
        <w:tc>
          <w:tcPr>
            <w:tcW w:w="174" w:type="pct"/>
          </w:tcPr>
          <w:p w:rsidR="00CD1651" w:rsidRPr="000B41ED" w:rsidRDefault="00CD1651" w:rsidP="00673131"/>
        </w:tc>
        <w:tc>
          <w:tcPr>
            <w:tcW w:w="175" w:type="pct"/>
          </w:tcPr>
          <w:p w:rsidR="00CD1651" w:rsidRPr="000B41ED" w:rsidRDefault="00CD1651" w:rsidP="00673131"/>
        </w:tc>
        <w:tc>
          <w:tcPr>
            <w:tcW w:w="391" w:type="pct"/>
            <w:vAlign w:val="center"/>
          </w:tcPr>
          <w:p w:rsidR="00CD1651" w:rsidRDefault="004D5CC0" w:rsidP="00673131">
            <w:pPr>
              <w:jc w:val="center"/>
            </w:pPr>
            <w:r>
              <w:t>1</w:t>
            </w:r>
          </w:p>
        </w:tc>
        <w:tc>
          <w:tcPr>
            <w:tcW w:w="348" w:type="pct"/>
            <w:vAlign w:val="center"/>
          </w:tcPr>
          <w:p w:rsidR="00CD1651" w:rsidRDefault="004D5CC0" w:rsidP="00673131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CD1651" w:rsidRPr="000B41ED" w:rsidRDefault="00CD1651" w:rsidP="00673131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673131" w:rsidRPr="000B41ED" w:rsidTr="008D2C08">
        <w:trPr>
          <w:trHeight w:val="296"/>
        </w:trPr>
        <w:tc>
          <w:tcPr>
            <w:tcW w:w="5000" w:type="pct"/>
            <w:gridSpan w:val="13"/>
          </w:tcPr>
          <w:p w:rsidR="00673131" w:rsidRPr="000B41ED" w:rsidRDefault="00673131" w:rsidP="00E93D58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6221E4">
              <w:rPr>
                <w:b/>
                <w:bCs/>
                <w:smallCaps/>
                <w:spacing w:val="10"/>
                <w:lang w:val="en-US"/>
              </w:rPr>
              <w:t>Unit</w:t>
            </w:r>
            <w:r w:rsidRPr="00346269">
              <w:rPr>
                <w:b/>
                <w:bCs/>
                <w:smallCaps/>
                <w:spacing w:val="10"/>
              </w:rPr>
              <w:t xml:space="preserve"> </w:t>
            </w:r>
            <w:r w:rsidRPr="006221E4">
              <w:rPr>
                <w:b/>
                <w:bCs/>
                <w:smallCaps/>
                <w:spacing w:val="10"/>
              </w:rPr>
              <w:t>3</w:t>
            </w:r>
            <w:r w:rsidRPr="00734348">
              <w:rPr>
                <w:rFonts w:ascii="Arial" w:hAnsi="Arial" w:cs="Arial"/>
                <w:b/>
                <w:bCs/>
                <w:color w:val="000000"/>
                <w:sz w:val="25"/>
                <w:szCs w:val="25"/>
              </w:rPr>
              <w:t xml:space="preserve"> </w:t>
            </w:r>
            <w:r w:rsidRPr="00734348">
              <w:rPr>
                <w:b/>
                <w:bCs/>
                <w:smallCaps/>
                <w:spacing w:val="10"/>
              </w:rPr>
              <w:t xml:space="preserve">Ты любишь путешествовать? </w:t>
            </w:r>
            <w:r w:rsidRPr="006221E4">
              <w:rPr>
                <w:b/>
                <w:bCs/>
                <w:smallCaps/>
                <w:spacing w:val="10"/>
              </w:rPr>
              <w:t>(</w:t>
            </w:r>
            <w:r w:rsidR="00E93D58">
              <w:rPr>
                <w:b/>
                <w:bCs/>
                <w:smallCaps/>
                <w:spacing w:val="10"/>
              </w:rPr>
              <w:t>16</w:t>
            </w:r>
            <w:r w:rsidRPr="006221E4">
              <w:rPr>
                <w:b/>
                <w:bCs/>
                <w:smallCaps/>
                <w:spacing w:val="10"/>
              </w:rPr>
              <w:t xml:space="preserve"> часов)</w:t>
            </w:r>
          </w:p>
        </w:tc>
      </w:tr>
      <w:tr w:rsidR="004D5CC0" w:rsidRPr="00543528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673131">
            <w:pPr>
              <w:jc w:val="center"/>
            </w:pPr>
            <w:r>
              <w:t>33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DD491F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Лексика по теме</w:t>
            </w:r>
            <w:r>
              <w:rPr>
                <w:lang w:eastAsia="ru-RU"/>
              </w:rPr>
              <w:t>. З</w:t>
            </w:r>
            <w:r w:rsidRPr="00B534CD">
              <w:rPr>
                <w:lang w:eastAsia="ru-RU"/>
              </w:rPr>
              <w:t>накомство с тем, где и как британские школьники проводят каникулы</w:t>
            </w:r>
            <w:r>
              <w:rPr>
                <w:lang w:eastAsia="ru-RU"/>
              </w:rPr>
              <w:t>.</w:t>
            </w:r>
            <w:r w:rsidRPr="00B534CD">
              <w:rPr>
                <w:lang w:eastAsia="ru-RU"/>
              </w:rPr>
              <w:t xml:space="preserve"> </w:t>
            </w:r>
          </w:p>
        </w:tc>
        <w:tc>
          <w:tcPr>
            <w:tcW w:w="179" w:type="pct"/>
          </w:tcPr>
          <w:p w:rsidR="004D5CC0" w:rsidRPr="00543528" w:rsidRDefault="004D5CC0" w:rsidP="00673131">
            <w:r>
              <w:t>10.01</w:t>
            </w:r>
          </w:p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5" w:type="pct"/>
          </w:tcPr>
          <w:p w:rsidR="004D5CC0" w:rsidRPr="00543528" w:rsidRDefault="004D5CC0" w:rsidP="00673131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673131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543528" w:rsidRDefault="004D5CC0" w:rsidP="000F3973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С70 упр.5</w:t>
            </w:r>
          </w:p>
        </w:tc>
      </w:tr>
      <w:tr w:rsidR="004D5CC0" w:rsidRPr="00543528" w:rsidTr="004D5CC0">
        <w:trPr>
          <w:trHeight w:val="577"/>
        </w:trPr>
        <w:tc>
          <w:tcPr>
            <w:tcW w:w="262" w:type="pct"/>
            <w:vAlign w:val="center"/>
          </w:tcPr>
          <w:p w:rsidR="004D5CC0" w:rsidRDefault="004D5CC0" w:rsidP="00673131">
            <w:pPr>
              <w:jc w:val="center"/>
            </w:pPr>
            <w:r>
              <w:t>34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DD491F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Лексика по теме</w:t>
            </w:r>
            <w:r>
              <w:rPr>
                <w:lang w:eastAsia="ru-RU"/>
              </w:rPr>
              <w:t>.</w:t>
            </w:r>
            <w:r>
              <w:t xml:space="preserve"> </w:t>
            </w:r>
            <w:r w:rsidRPr="00DD491F">
              <w:rPr>
                <w:lang w:eastAsia="ru-RU"/>
              </w:rPr>
              <w:t>Знакомство с тем,</w:t>
            </w:r>
            <w:r>
              <w:t xml:space="preserve"> </w:t>
            </w:r>
            <w:r w:rsidRPr="00DD491F">
              <w:rPr>
                <w:lang w:eastAsia="ru-RU"/>
              </w:rPr>
              <w:t>куда и как путешествуют</w:t>
            </w:r>
            <w:r>
              <w:t xml:space="preserve"> </w:t>
            </w:r>
            <w:r w:rsidRPr="00DD491F">
              <w:rPr>
                <w:lang w:eastAsia="ru-RU"/>
              </w:rPr>
              <w:t>бри</w:t>
            </w:r>
            <w:r>
              <w:rPr>
                <w:lang w:eastAsia="ru-RU"/>
              </w:rPr>
              <w:t>танские школьники.</w:t>
            </w:r>
          </w:p>
        </w:tc>
        <w:tc>
          <w:tcPr>
            <w:tcW w:w="179" w:type="pct"/>
          </w:tcPr>
          <w:p w:rsidR="004D5CC0" w:rsidRDefault="004D5CC0" w:rsidP="00673131">
            <w:r>
              <w:t>10.01</w:t>
            </w:r>
          </w:p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4" w:type="pct"/>
          </w:tcPr>
          <w:p w:rsidR="004D5CC0" w:rsidRPr="00543528" w:rsidRDefault="004D5CC0" w:rsidP="00673131"/>
        </w:tc>
        <w:tc>
          <w:tcPr>
            <w:tcW w:w="175" w:type="pct"/>
          </w:tcPr>
          <w:p w:rsidR="004D5CC0" w:rsidRPr="00543528" w:rsidRDefault="004D5CC0" w:rsidP="00673131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673131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673131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0F3973">
              <w:rPr>
                <w:rStyle w:val="TimesNewRoman115pt"/>
                <w:rFonts w:eastAsiaTheme="minorHAnsi"/>
              </w:rPr>
              <w:t>С.72 упр.6</w:t>
            </w:r>
          </w:p>
        </w:tc>
      </w:tr>
      <w:tr w:rsidR="004D5CC0" w:rsidRPr="00543528" w:rsidTr="004D5CC0">
        <w:trPr>
          <w:trHeight w:val="562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35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ind w:left="5" w:hanging="5"/>
              <w:jc w:val="both"/>
              <w:rPr>
                <w:lang w:eastAsia="ru-RU"/>
              </w:rPr>
            </w:pPr>
            <w:r>
              <w:rPr>
                <w:lang w:eastAsia="ru-RU"/>
              </w:rPr>
              <w:t>З</w:t>
            </w:r>
            <w:r w:rsidRPr="00C947E4">
              <w:rPr>
                <w:lang w:eastAsia="ru-RU"/>
              </w:rPr>
              <w:t>накомство с некоторыми особенностями путешествия</w:t>
            </w:r>
          </w:p>
        </w:tc>
        <w:tc>
          <w:tcPr>
            <w:tcW w:w="179" w:type="pct"/>
          </w:tcPr>
          <w:p w:rsidR="004D5CC0" w:rsidRDefault="004D5CC0" w:rsidP="005E12D5">
            <w:r>
              <w:t>17.01</w:t>
            </w:r>
          </w:p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543528" w:rsidRDefault="004D5CC0" w:rsidP="00846F7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С.77 упр.2</w:t>
            </w:r>
          </w:p>
        </w:tc>
      </w:tr>
      <w:tr w:rsidR="004D5CC0" w:rsidRPr="00543528" w:rsidTr="004D5CC0">
        <w:trPr>
          <w:trHeight w:val="562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36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ind w:left="5" w:hanging="5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Знакомство с некоторыми особенностями путешествия</w:t>
            </w:r>
          </w:p>
        </w:tc>
        <w:tc>
          <w:tcPr>
            <w:tcW w:w="179" w:type="pct"/>
          </w:tcPr>
          <w:p w:rsidR="004D5CC0" w:rsidRDefault="004D5CC0" w:rsidP="005E12D5">
            <w:r>
              <w:t>17.01</w:t>
            </w:r>
          </w:p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0F3973">
              <w:rPr>
                <w:rStyle w:val="TimesNewRoman115pt"/>
                <w:rFonts w:eastAsiaTheme="minorHAnsi"/>
              </w:rPr>
              <w:t>С.79 упр.3</w:t>
            </w:r>
          </w:p>
        </w:tc>
      </w:tr>
      <w:tr w:rsidR="004D5CC0" w:rsidRPr="00543528" w:rsidTr="004D5CC0">
        <w:trPr>
          <w:trHeight w:val="562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37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ind w:left="5" w:hanging="5"/>
              <w:jc w:val="both"/>
              <w:rPr>
                <w:lang w:eastAsia="ru-RU"/>
              </w:rPr>
            </w:pPr>
            <w:r>
              <w:rPr>
                <w:lang w:eastAsia="ru-RU"/>
              </w:rPr>
              <w:t>Ф</w:t>
            </w:r>
            <w:r w:rsidRPr="00C947E4">
              <w:rPr>
                <w:lang w:eastAsia="ru-RU"/>
              </w:rPr>
              <w:t>акты родной культуры в сопоставлении их с фактами культуры стран изучаемого языка.</w:t>
            </w:r>
          </w:p>
        </w:tc>
        <w:tc>
          <w:tcPr>
            <w:tcW w:w="179" w:type="pct"/>
          </w:tcPr>
          <w:p w:rsidR="004D5CC0" w:rsidRDefault="004D5CC0" w:rsidP="005E12D5">
            <w:r>
              <w:t>24.01</w:t>
            </w:r>
          </w:p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846F7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С.81 упр.3</w:t>
            </w:r>
          </w:p>
        </w:tc>
      </w:tr>
      <w:tr w:rsidR="004D5CC0" w:rsidRPr="00543528" w:rsidTr="004D5CC0">
        <w:trPr>
          <w:trHeight w:val="562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38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ind w:left="5" w:hanging="5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Факты родной культуры в сопоставлении их с фактами культуры стран изучаемого языка.</w:t>
            </w:r>
          </w:p>
        </w:tc>
        <w:tc>
          <w:tcPr>
            <w:tcW w:w="179" w:type="pct"/>
          </w:tcPr>
          <w:p w:rsidR="004D5CC0" w:rsidRDefault="004D5CC0" w:rsidP="005E12D5">
            <w:r>
              <w:t>24.01</w:t>
            </w:r>
          </w:p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846F7E">
              <w:rPr>
                <w:rStyle w:val="TimesNewRoman115pt"/>
                <w:rFonts w:eastAsiaTheme="minorHAnsi"/>
              </w:rPr>
              <w:t>С.85 упр.5</w:t>
            </w:r>
          </w:p>
        </w:tc>
      </w:tr>
      <w:tr w:rsidR="004D5CC0" w:rsidRPr="00543528" w:rsidTr="004D5CC0">
        <w:trPr>
          <w:trHeight w:val="312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39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C947E4">
              <w:rPr>
                <w:lang w:eastAsia="ru-RU"/>
              </w:rPr>
              <w:t xml:space="preserve">Путешествия и туризм, знакомство с правилами и рекомендациями для </w:t>
            </w:r>
            <w:proofErr w:type="gramStart"/>
            <w:r w:rsidRPr="00C947E4">
              <w:rPr>
                <w:lang w:eastAsia="ru-RU"/>
              </w:rPr>
              <w:t>путешествующих</w:t>
            </w:r>
            <w:proofErr w:type="gramEnd"/>
            <w:r w:rsidRPr="00C947E4">
              <w:rPr>
                <w:lang w:eastAsia="ru-RU"/>
              </w:rPr>
              <w:t xml:space="preserve"> за</w:t>
            </w:r>
            <w:r>
              <w:rPr>
                <w:lang w:eastAsia="ru-RU"/>
              </w:rPr>
              <w:t xml:space="preserve"> </w:t>
            </w:r>
            <w:r w:rsidRPr="00C947E4">
              <w:rPr>
                <w:lang w:eastAsia="ru-RU"/>
              </w:rPr>
              <w:t>границу.</w:t>
            </w:r>
          </w:p>
        </w:tc>
        <w:tc>
          <w:tcPr>
            <w:tcW w:w="179" w:type="pct"/>
          </w:tcPr>
          <w:p w:rsidR="004D5CC0" w:rsidRDefault="004D5CC0" w:rsidP="005E12D5">
            <w:r>
              <w:t>31.01</w:t>
            </w:r>
          </w:p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846F7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С.87 упр.2</w:t>
            </w:r>
          </w:p>
        </w:tc>
      </w:tr>
      <w:tr w:rsidR="004D5CC0" w:rsidRPr="00543528" w:rsidTr="004D5CC0">
        <w:trPr>
          <w:trHeight w:val="312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40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C947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 xml:space="preserve">Путешествия и туризм, знакомство с правилами и рекомендациями для </w:t>
            </w:r>
            <w:proofErr w:type="gramStart"/>
            <w:r w:rsidRPr="00DD491F">
              <w:rPr>
                <w:lang w:eastAsia="ru-RU"/>
              </w:rPr>
              <w:t>путешествующих</w:t>
            </w:r>
            <w:proofErr w:type="gramEnd"/>
            <w:r w:rsidRPr="00DD491F">
              <w:rPr>
                <w:lang w:eastAsia="ru-RU"/>
              </w:rPr>
              <w:t xml:space="preserve"> за границу.</w:t>
            </w:r>
          </w:p>
        </w:tc>
        <w:tc>
          <w:tcPr>
            <w:tcW w:w="179" w:type="pct"/>
          </w:tcPr>
          <w:p w:rsidR="004D5CC0" w:rsidRDefault="004D5CC0" w:rsidP="005E12D5">
            <w:r>
              <w:t>31.01</w:t>
            </w:r>
          </w:p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846F7E">
              <w:rPr>
                <w:rStyle w:val="TimesNewRoman115pt"/>
                <w:rFonts w:eastAsiaTheme="minorHAnsi"/>
              </w:rPr>
              <w:t>С.88 упр.5</w:t>
            </w:r>
          </w:p>
        </w:tc>
      </w:tr>
      <w:tr w:rsidR="004D5CC0" w:rsidRPr="00543528" w:rsidTr="004D5CC0">
        <w:trPr>
          <w:trHeight w:val="312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41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Британцы</w:t>
            </w:r>
            <w:r w:rsidRPr="006221E4">
              <w:rPr>
                <w:lang w:eastAsia="ru-RU"/>
              </w:rPr>
              <w:t xml:space="preserve"> дружелюбны, не так ли?</w:t>
            </w:r>
          </w:p>
        </w:tc>
        <w:tc>
          <w:tcPr>
            <w:tcW w:w="179" w:type="pct"/>
          </w:tcPr>
          <w:p w:rsidR="004D5CC0" w:rsidRDefault="004D5CC0" w:rsidP="005E12D5">
            <w:r>
              <w:t>07.02</w:t>
            </w:r>
          </w:p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846F7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С.90 упр.2</w:t>
            </w:r>
          </w:p>
        </w:tc>
      </w:tr>
      <w:tr w:rsidR="004D5CC0" w:rsidRPr="00543528" w:rsidTr="004D5CC0">
        <w:trPr>
          <w:trHeight w:val="312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42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Британцы дружелюбны, не так ли?</w:t>
            </w:r>
          </w:p>
        </w:tc>
        <w:tc>
          <w:tcPr>
            <w:tcW w:w="179" w:type="pct"/>
          </w:tcPr>
          <w:p w:rsidR="004D5CC0" w:rsidRDefault="004D5CC0" w:rsidP="005E12D5">
            <w:r>
              <w:t>07.02</w:t>
            </w:r>
          </w:p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846F7E">
              <w:rPr>
                <w:rStyle w:val="TimesNewRoman115pt"/>
                <w:rFonts w:eastAsiaTheme="minorHAnsi"/>
              </w:rPr>
              <w:t>С.91 упр.5</w:t>
            </w:r>
          </w:p>
        </w:tc>
      </w:tr>
      <w:tr w:rsidR="004D5CC0" w:rsidRPr="00543528" w:rsidTr="004D5CC0">
        <w:trPr>
          <w:trHeight w:val="858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43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А ты вежливый? – развитие монологической речи</w:t>
            </w:r>
          </w:p>
        </w:tc>
        <w:tc>
          <w:tcPr>
            <w:tcW w:w="179" w:type="pct"/>
          </w:tcPr>
          <w:p w:rsidR="004D5CC0" w:rsidRPr="00543528" w:rsidRDefault="004D5CC0" w:rsidP="005E12D5">
            <w:r>
              <w:t>14.02</w:t>
            </w:r>
          </w:p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543528" w:rsidRDefault="004D5CC0" w:rsidP="00846F7E">
            <w:pPr>
              <w:spacing w:before="100" w:beforeAutospacing="1" w:afterAutospacing="1"/>
              <w:jc w:val="center"/>
            </w:pPr>
            <w:r>
              <w:t>С.93 упр.2</w:t>
            </w:r>
          </w:p>
        </w:tc>
      </w:tr>
      <w:tr w:rsidR="004D5CC0" w:rsidRPr="00543528" w:rsidTr="004D5CC0">
        <w:trPr>
          <w:trHeight w:val="858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44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Британцы дружелюбны, не так ли?</w:t>
            </w:r>
          </w:p>
        </w:tc>
        <w:tc>
          <w:tcPr>
            <w:tcW w:w="179" w:type="pct"/>
          </w:tcPr>
          <w:p w:rsidR="004D5CC0" w:rsidRDefault="004D5CC0" w:rsidP="005E12D5">
            <w:r>
              <w:t>14.02</w:t>
            </w:r>
          </w:p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4" w:type="pct"/>
          </w:tcPr>
          <w:p w:rsidR="004D5CC0" w:rsidRPr="00543528" w:rsidRDefault="004D5CC0" w:rsidP="005E12D5"/>
        </w:tc>
        <w:tc>
          <w:tcPr>
            <w:tcW w:w="175" w:type="pct"/>
          </w:tcPr>
          <w:p w:rsidR="004D5CC0" w:rsidRPr="00543528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6663D1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spacing w:before="100" w:beforeAutospacing="1" w:afterAutospacing="1"/>
              <w:jc w:val="center"/>
            </w:pPr>
            <w:r w:rsidRPr="00846F7E">
              <w:t>С.93 упр.2-3</w:t>
            </w:r>
          </w:p>
        </w:tc>
      </w:tr>
      <w:tr w:rsidR="005E12D5" w:rsidRPr="00543528" w:rsidTr="008D2C08">
        <w:trPr>
          <w:trHeight w:val="296"/>
        </w:trPr>
        <w:tc>
          <w:tcPr>
            <w:tcW w:w="262" w:type="pct"/>
            <w:vAlign w:val="center"/>
          </w:tcPr>
          <w:p w:rsidR="005E12D5" w:rsidRPr="001E5DF9" w:rsidRDefault="005E12D5" w:rsidP="005E12D5">
            <w:pPr>
              <w:jc w:val="center"/>
            </w:pPr>
            <w:r>
              <w:lastRenderedPageBreak/>
              <w:t>45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5E12D5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Контроль </w:t>
            </w:r>
            <w:proofErr w:type="spellStart"/>
            <w:r w:rsidRPr="006221E4">
              <w:rPr>
                <w:lang w:eastAsia="ru-RU"/>
              </w:rPr>
              <w:t>аудирования</w:t>
            </w:r>
            <w:proofErr w:type="spellEnd"/>
            <w:r>
              <w:rPr>
                <w:lang w:eastAsia="ru-RU"/>
              </w:rPr>
              <w:t>.</w:t>
            </w:r>
          </w:p>
        </w:tc>
        <w:tc>
          <w:tcPr>
            <w:tcW w:w="179" w:type="pct"/>
          </w:tcPr>
          <w:p w:rsidR="005E12D5" w:rsidRDefault="00B323FD" w:rsidP="005E12D5">
            <w:r>
              <w:t>21.02</w:t>
            </w:r>
          </w:p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5" w:type="pct"/>
          </w:tcPr>
          <w:p w:rsidR="005E12D5" w:rsidRPr="00543528" w:rsidRDefault="005E12D5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5E12D5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4D5CC0" w:rsidP="005E12D5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lang w:eastAsia="ru-RU"/>
              </w:rPr>
            </w:pPr>
            <w:r>
              <w:rPr>
                <w:b/>
                <w:bCs/>
                <w:spacing w:val="10"/>
                <w:lang w:eastAsia="ru-RU"/>
              </w:rPr>
              <w:t>1</w:t>
            </w:r>
          </w:p>
        </w:tc>
        <w:tc>
          <w:tcPr>
            <w:tcW w:w="782" w:type="pct"/>
          </w:tcPr>
          <w:p w:rsidR="005E12D5" w:rsidRDefault="005E12D5" w:rsidP="00846F7E">
            <w:pPr>
              <w:spacing w:before="100" w:beforeAutospacing="1" w:afterAutospacing="1"/>
              <w:jc w:val="center"/>
            </w:pPr>
            <w:r>
              <w:t>С.9</w:t>
            </w:r>
            <w:r w:rsidR="00846F7E">
              <w:t>4</w:t>
            </w:r>
            <w:r>
              <w:t xml:space="preserve"> упр</w:t>
            </w:r>
            <w:r w:rsidR="00846F7E">
              <w:t>3</w:t>
            </w:r>
          </w:p>
        </w:tc>
      </w:tr>
      <w:tr w:rsidR="005E12D5" w:rsidRPr="00543528" w:rsidTr="008D2C08">
        <w:trPr>
          <w:trHeight w:val="296"/>
        </w:trPr>
        <w:tc>
          <w:tcPr>
            <w:tcW w:w="262" w:type="pct"/>
            <w:vAlign w:val="center"/>
          </w:tcPr>
          <w:p w:rsidR="005E12D5" w:rsidRDefault="005E12D5" w:rsidP="005E12D5">
            <w:pPr>
              <w:jc w:val="center"/>
            </w:pPr>
            <w:r>
              <w:t>46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825DF9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 xml:space="preserve">Контроль </w:t>
            </w:r>
            <w:proofErr w:type="spellStart"/>
            <w:r w:rsidRPr="00825DF9">
              <w:rPr>
                <w:lang w:eastAsia="ru-RU"/>
              </w:rPr>
              <w:t>аудирования</w:t>
            </w:r>
            <w:proofErr w:type="spellEnd"/>
            <w:r w:rsidRPr="00825DF9">
              <w:rPr>
                <w:lang w:eastAsia="ru-RU"/>
              </w:rPr>
              <w:t>.</w:t>
            </w:r>
          </w:p>
        </w:tc>
        <w:tc>
          <w:tcPr>
            <w:tcW w:w="179" w:type="pct"/>
          </w:tcPr>
          <w:p w:rsidR="005E12D5" w:rsidRDefault="00B323FD" w:rsidP="005E12D5">
            <w:r>
              <w:t>21.02</w:t>
            </w:r>
          </w:p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5" w:type="pct"/>
          </w:tcPr>
          <w:p w:rsidR="005E12D5" w:rsidRPr="00543528" w:rsidRDefault="005E12D5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4D5CC0" w:rsidP="005E12D5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10"/>
                <w:lang w:eastAsia="ru-RU"/>
              </w:rPr>
            </w:pPr>
            <w:r>
              <w:rPr>
                <w:b/>
                <w:bCs/>
                <w:spacing w:val="10"/>
                <w:lang w:eastAsia="ru-RU"/>
              </w:rPr>
              <w:t>1</w:t>
            </w:r>
          </w:p>
        </w:tc>
        <w:tc>
          <w:tcPr>
            <w:tcW w:w="782" w:type="pct"/>
          </w:tcPr>
          <w:p w:rsidR="005E12D5" w:rsidRDefault="00846F7E" w:rsidP="005E12D5">
            <w:pPr>
              <w:spacing w:before="100" w:beforeAutospacing="1" w:afterAutospacing="1"/>
              <w:jc w:val="center"/>
            </w:pPr>
            <w:r w:rsidRPr="00846F7E">
              <w:t>С.95 упр.2</w:t>
            </w:r>
          </w:p>
        </w:tc>
      </w:tr>
      <w:tr w:rsidR="005E12D5" w:rsidRPr="00543528" w:rsidTr="008D2C08">
        <w:trPr>
          <w:trHeight w:val="280"/>
        </w:trPr>
        <w:tc>
          <w:tcPr>
            <w:tcW w:w="262" w:type="pct"/>
            <w:vAlign w:val="center"/>
          </w:tcPr>
          <w:p w:rsidR="005E12D5" w:rsidRPr="001E5DF9" w:rsidRDefault="005E12D5" w:rsidP="005E12D5">
            <w:pPr>
              <w:jc w:val="center"/>
            </w:pPr>
            <w:r>
              <w:t>47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5E12D5" w:rsidP="00846F7E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Контроль навыков </w:t>
            </w:r>
            <w:r w:rsidR="00846F7E">
              <w:rPr>
                <w:lang w:eastAsia="ru-RU"/>
              </w:rPr>
              <w:t>говорения</w:t>
            </w:r>
          </w:p>
        </w:tc>
        <w:tc>
          <w:tcPr>
            <w:tcW w:w="179" w:type="pct"/>
          </w:tcPr>
          <w:p w:rsidR="005E12D5" w:rsidRDefault="00B323FD" w:rsidP="005E12D5">
            <w:r>
              <w:t>28.02</w:t>
            </w:r>
          </w:p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5" w:type="pct"/>
          </w:tcPr>
          <w:p w:rsidR="005E12D5" w:rsidRPr="00543528" w:rsidRDefault="005E12D5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5E12D5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4D5CC0" w:rsidP="005E12D5">
            <w:pPr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pacing w:val="10"/>
                <w:lang w:eastAsia="ru-RU"/>
              </w:rPr>
            </w:pPr>
            <w:r>
              <w:rPr>
                <w:b/>
                <w:bCs/>
                <w:smallCaps/>
                <w:spacing w:val="10"/>
                <w:lang w:eastAsia="ru-RU"/>
              </w:rPr>
              <w:t>1</w:t>
            </w:r>
          </w:p>
        </w:tc>
        <w:tc>
          <w:tcPr>
            <w:tcW w:w="782" w:type="pct"/>
          </w:tcPr>
          <w:p w:rsidR="005E12D5" w:rsidRDefault="005E12D5" w:rsidP="005E12D5">
            <w:pPr>
              <w:spacing w:before="100" w:beforeAutospacing="1" w:afterAutospacing="1"/>
              <w:jc w:val="center"/>
            </w:pPr>
            <w:r>
              <w:t>С.96 упр.8</w:t>
            </w:r>
          </w:p>
        </w:tc>
      </w:tr>
      <w:tr w:rsidR="005E12D5" w:rsidRPr="00543528" w:rsidTr="008D2C08">
        <w:trPr>
          <w:trHeight w:val="280"/>
        </w:trPr>
        <w:tc>
          <w:tcPr>
            <w:tcW w:w="262" w:type="pct"/>
            <w:vAlign w:val="center"/>
          </w:tcPr>
          <w:p w:rsidR="005E12D5" w:rsidRDefault="005E12D5" w:rsidP="005E12D5">
            <w:pPr>
              <w:jc w:val="center"/>
            </w:pPr>
            <w:r>
              <w:t>48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Default="00825DF9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>Контроль навыков чтения</w:t>
            </w:r>
          </w:p>
        </w:tc>
        <w:tc>
          <w:tcPr>
            <w:tcW w:w="179" w:type="pct"/>
          </w:tcPr>
          <w:p w:rsidR="005E12D5" w:rsidRDefault="00B323FD" w:rsidP="005E12D5">
            <w:r>
              <w:t>28.02</w:t>
            </w:r>
          </w:p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4" w:type="pct"/>
          </w:tcPr>
          <w:p w:rsidR="005E12D5" w:rsidRPr="00543528" w:rsidRDefault="005E12D5" w:rsidP="005E12D5"/>
        </w:tc>
        <w:tc>
          <w:tcPr>
            <w:tcW w:w="175" w:type="pct"/>
          </w:tcPr>
          <w:p w:rsidR="005E12D5" w:rsidRPr="00543528" w:rsidRDefault="005E12D5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280E05" w:rsidRDefault="004D5CC0" w:rsidP="005E12D5">
            <w:pPr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pacing w:val="10"/>
                <w:lang w:eastAsia="ru-RU"/>
              </w:rPr>
            </w:pPr>
            <w:r>
              <w:rPr>
                <w:b/>
                <w:bCs/>
                <w:smallCaps/>
                <w:spacing w:val="10"/>
                <w:lang w:eastAsia="ru-RU"/>
              </w:rPr>
              <w:t>1</w:t>
            </w:r>
          </w:p>
        </w:tc>
        <w:tc>
          <w:tcPr>
            <w:tcW w:w="782" w:type="pct"/>
          </w:tcPr>
          <w:p w:rsidR="005E12D5" w:rsidRDefault="005E12D5" w:rsidP="005E12D5">
            <w:pPr>
              <w:spacing w:before="100" w:beforeAutospacing="1" w:afterAutospacing="1"/>
              <w:jc w:val="center"/>
            </w:pPr>
          </w:p>
        </w:tc>
      </w:tr>
      <w:tr w:rsidR="005E12D5" w:rsidRPr="00543528" w:rsidTr="008D2C08">
        <w:trPr>
          <w:trHeight w:val="343"/>
        </w:trPr>
        <w:tc>
          <w:tcPr>
            <w:tcW w:w="5000" w:type="pct"/>
            <w:gridSpan w:val="13"/>
          </w:tcPr>
          <w:p w:rsidR="005E12D5" w:rsidRPr="00205430" w:rsidRDefault="005E12D5" w:rsidP="00E93D58">
            <w:pPr>
              <w:spacing w:before="100" w:beforeAutospacing="1" w:afterAutospacing="1"/>
              <w:jc w:val="center"/>
            </w:pPr>
            <w:r w:rsidRPr="00205430">
              <w:rPr>
                <w:b/>
                <w:bCs/>
                <w:smallCaps/>
                <w:spacing w:val="10"/>
                <w:lang w:val="en-US"/>
              </w:rPr>
              <w:t>Unit</w:t>
            </w:r>
            <w:r w:rsidRPr="00205430">
              <w:rPr>
                <w:b/>
                <w:bCs/>
                <w:smallCaps/>
                <w:spacing w:val="10"/>
              </w:rPr>
              <w:t xml:space="preserve"> </w:t>
            </w:r>
            <w:r w:rsidRPr="00205430">
              <w:rPr>
                <w:b/>
                <w:bCs/>
                <w:sz w:val="28"/>
              </w:rPr>
              <w:t>4-5.</w:t>
            </w:r>
            <w:r w:rsidRPr="00205430">
              <w:rPr>
                <w:bCs/>
                <w:sz w:val="28"/>
              </w:rPr>
              <w:t xml:space="preserve">  </w:t>
            </w:r>
            <w:r w:rsidRPr="00205430">
              <w:rPr>
                <w:b/>
                <w:bCs/>
                <w:sz w:val="28"/>
                <w:szCs w:val="28"/>
              </w:rPr>
              <w:t>Ты хороший спортсмен</w:t>
            </w:r>
            <w:proofErr w:type="gramStart"/>
            <w:r w:rsidRPr="00205430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05430">
              <w:rPr>
                <w:b/>
                <w:bCs/>
                <w:sz w:val="28"/>
                <w:szCs w:val="28"/>
              </w:rPr>
              <w:t>?</w:t>
            </w:r>
            <w:proofErr w:type="gramEnd"/>
            <w:r w:rsidRPr="00205430">
              <w:rPr>
                <w:b/>
                <w:bCs/>
                <w:sz w:val="28"/>
                <w:szCs w:val="28"/>
              </w:rPr>
              <w:t xml:space="preserve"> Полезные советы для здорового образа жизни. (</w:t>
            </w:r>
            <w:r w:rsidR="00E93D58" w:rsidRPr="00E93D58">
              <w:rPr>
                <w:b/>
                <w:bCs/>
                <w:sz w:val="28"/>
              </w:rPr>
              <w:t>12</w:t>
            </w:r>
            <w:r w:rsidRPr="00E93D58">
              <w:rPr>
                <w:b/>
                <w:bCs/>
                <w:sz w:val="28"/>
              </w:rPr>
              <w:t xml:space="preserve"> </w:t>
            </w:r>
            <w:r w:rsidRPr="00E93D58">
              <w:rPr>
                <w:b/>
                <w:bCs/>
                <w:smallCaps/>
                <w:spacing w:val="10"/>
              </w:rPr>
              <w:t>часов</w:t>
            </w:r>
            <w:r w:rsidRPr="00205430">
              <w:rPr>
                <w:bCs/>
                <w:smallCaps/>
                <w:spacing w:val="10"/>
              </w:rPr>
              <w:t>)</w:t>
            </w:r>
          </w:p>
        </w:tc>
      </w:tr>
      <w:tr w:rsidR="004D5CC0" w:rsidRPr="000B41ED" w:rsidTr="004D5CC0">
        <w:trPr>
          <w:trHeight w:val="858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49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>Лексика по теме. «Спорт»</w:t>
            </w:r>
          </w:p>
        </w:tc>
        <w:tc>
          <w:tcPr>
            <w:tcW w:w="179" w:type="pct"/>
          </w:tcPr>
          <w:p w:rsidR="004D5CC0" w:rsidRPr="000B41ED" w:rsidRDefault="004D5CC0" w:rsidP="005E12D5">
            <w:r>
              <w:t>07.03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spacing w:before="100" w:beforeAutospacing="1" w:afterAutospacing="1"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С.107 Упр.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7</w:t>
            </w:r>
          </w:p>
          <w:p w:rsidR="004D5CC0" w:rsidRPr="000B41ED" w:rsidRDefault="004D5CC0" w:rsidP="005E12D5">
            <w:pPr>
              <w:spacing w:before="100" w:beforeAutospacing="1" w:afterAutospacing="1"/>
              <w:jc w:val="center"/>
              <w:rPr>
                <w:rStyle w:val="TimesNewRoman115pt"/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</w:tr>
      <w:tr w:rsidR="004D5CC0" w:rsidRPr="000B41ED" w:rsidTr="004D5CC0">
        <w:trPr>
          <w:trHeight w:val="858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50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>Лексика по теме. «Спорт»</w:t>
            </w:r>
          </w:p>
        </w:tc>
        <w:tc>
          <w:tcPr>
            <w:tcW w:w="179" w:type="pct"/>
          </w:tcPr>
          <w:p w:rsidR="004D5CC0" w:rsidRDefault="004D5CC0" w:rsidP="005E12D5">
            <w:r>
              <w:t>07.03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spacing w:before="100" w:beforeAutospacing="1" w:afterAutospacing="1"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846F7E">
              <w:rPr>
                <w:rStyle w:val="TimesNewRoman115pt"/>
                <w:rFonts w:eastAsiaTheme="minorHAnsi"/>
                <w:sz w:val="24"/>
                <w:szCs w:val="24"/>
              </w:rPr>
              <w:t>С.111 Упр.4</w:t>
            </w:r>
          </w:p>
        </w:tc>
      </w:tr>
      <w:tr w:rsidR="004D5CC0" w:rsidRPr="000B41ED" w:rsidTr="004D5CC0">
        <w:trPr>
          <w:trHeight w:val="312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51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Популярные виды спорта – чтение </w:t>
            </w:r>
          </w:p>
        </w:tc>
        <w:tc>
          <w:tcPr>
            <w:tcW w:w="179" w:type="pct"/>
          </w:tcPr>
          <w:p w:rsidR="004D5CC0" w:rsidRPr="000B41ED" w:rsidRDefault="004D5CC0" w:rsidP="005E12D5">
            <w:r>
              <w:t>14.03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846F7E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С.11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3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Упр.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2</w:t>
            </w:r>
          </w:p>
        </w:tc>
      </w:tr>
      <w:tr w:rsidR="004D5CC0" w:rsidRPr="000B41ED" w:rsidTr="004D5CC0">
        <w:trPr>
          <w:trHeight w:val="312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52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>Популярные виды спорта – чтение</w:t>
            </w:r>
          </w:p>
        </w:tc>
        <w:tc>
          <w:tcPr>
            <w:tcW w:w="179" w:type="pct"/>
          </w:tcPr>
          <w:p w:rsidR="004D5CC0" w:rsidRDefault="004D5CC0" w:rsidP="005E12D5">
            <w:r>
              <w:t>14.03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846F7E">
              <w:rPr>
                <w:rStyle w:val="TimesNewRoman115pt"/>
                <w:rFonts w:eastAsiaTheme="minorHAnsi"/>
                <w:sz w:val="24"/>
                <w:szCs w:val="24"/>
              </w:rPr>
              <w:t>С.114 Упр.5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53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Олимпийские игры – запрос информации </w:t>
            </w:r>
          </w:p>
        </w:tc>
        <w:tc>
          <w:tcPr>
            <w:tcW w:w="179" w:type="pct"/>
          </w:tcPr>
          <w:p w:rsidR="004D5CC0" w:rsidRPr="000B41ED" w:rsidRDefault="004D5CC0" w:rsidP="005E12D5">
            <w:r>
              <w:t>21.03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С.11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7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Упр.4</w:t>
            </w:r>
          </w:p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54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>Олимпийские игры – запрос информации</w:t>
            </w:r>
          </w:p>
        </w:tc>
        <w:tc>
          <w:tcPr>
            <w:tcW w:w="179" w:type="pct"/>
          </w:tcPr>
          <w:p w:rsidR="004D5CC0" w:rsidRDefault="004D5CC0" w:rsidP="005E12D5">
            <w:r>
              <w:t>21.03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846F7E">
              <w:rPr>
                <w:rStyle w:val="TimesNewRoman115pt"/>
                <w:rFonts w:eastAsiaTheme="minorHAnsi"/>
                <w:sz w:val="24"/>
                <w:szCs w:val="24"/>
              </w:rPr>
              <w:t>С.119 Упр.4</w:t>
            </w:r>
          </w:p>
        </w:tc>
      </w:tr>
      <w:tr w:rsidR="004D5CC0" w:rsidRPr="000B41ED" w:rsidTr="004D5CC0">
        <w:trPr>
          <w:trHeight w:val="296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55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Ты хорош в спорте? – </w:t>
            </w:r>
            <w:proofErr w:type="spellStart"/>
            <w:r w:rsidRPr="006221E4">
              <w:rPr>
                <w:lang w:eastAsia="ru-RU"/>
              </w:rPr>
              <w:t>аудирование</w:t>
            </w:r>
            <w:proofErr w:type="spellEnd"/>
            <w:r w:rsidRPr="006221E4">
              <w:rPr>
                <w:lang w:eastAsia="ru-RU"/>
              </w:rPr>
              <w:t xml:space="preserve"> </w:t>
            </w:r>
          </w:p>
        </w:tc>
        <w:tc>
          <w:tcPr>
            <w:tcW w:w="179" w:type="pct"/>
          </w:tcPr>
          <w:p w:rsidR="004D5CC0" w:rsidRPr="000B41ED" w:rsidRDefault="004D5CC0" w:rsidP="005E12D5">
            <w:r>
              <w:t>04.04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С.12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 xml:space="preserve">1 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Упр.5,6</w:t>
            </w:r>
          </w:p>
        </w:tc>
      </w:tr>
      <w:tr w:rsidR="004D5CC0" w:rsidRPr="000B41ED" w:rsidTr="004D5CC0">
        <w:trPr>
          <w:trHeight w:val="296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56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83" w:lineRule="exact"/>
              <w:ind w:firstLine="5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 xml:space="preserve">Ты хорош в спорте? – </w:t>
            </w:r>
            <w:proofErr w:type="spellStart"/>
            <w:r w:rsidRPr="00825DF9">
              <w:rPr>
                <w:lang w:eastAsia="ru-RU"/>
              </w:rPr>
              <w:t>аудирование</w:t>
            </w:r>
            <w:proofErr w:type="spellEnd"/>
          </w:p>
        </w:tc>
        <w:tc>
          <w:tcPr>
            <w:tcW w:w="179" w:type="pct"/>
          </w:tcPr>
          <w:p w:rsidR="004D5CC0" w:rsidRDefault="004D5CC0" w:rsidP="005E12D5">
            <w:r>
              <w:t>04.04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С.122 упр.1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Pr="001E5DF9" w:rsidRDefault="004D5CC0" w:rsidP="00DD491F">
            <w:pPr>
              <w:jc w:val="center"/>
            </w:pPr>
            <w:r>
              <w:t>57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6221E4">
              <w:rPr>
                <w:lang w:eastAsia="ru-RU"/>
              </w:rPr>
              <w:t xml:space="preserve">Популярные виды спорта в России – развитие диалоговой речи  </w:t>
            </w:r>
          </w:p>
        </w:tc>
        <w:tc>
          <w:tcPr>
            <w:tcW w:w="179" w:type="pct"/>
          </w:tcPr>
          <w:p w:rsidR="004D5CC0" w:rsidRPr="000B41ED" w:rsidRDefault="004D5CC0" w:rsidP="005E12D5">
            <w:r>
              <w:t>11.04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С.122 упр.1-2</w:t>
            </w:r>
          </w:p>
        </w:tc>
      </w:tr>
      <w:tr w:rsidR="004D5CC0" w:rsidRPr="000B41ED" w:rsidTr="004D5CC0">
        <w:trPr>
          <w:trHeight w:val="577"/>
        </w:trPr>
        <w:tc>
          <w:tcPr>
            <w:tcW w:w="262" w:type="pct"/>
            <w:vAlign w:val="center"/>
          </w:tcPr>
          <w:p w:rsidR="004D5CC0" w:rsidRDefault="004D5CC0" w:rsidP="00DD491F">
            <w:pPr>
              <w:jc w:val="center"/>
            </w:pPr>
            <w:r>
              <w:t>58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825DF9">
              <w:rPr>
                <w:lang w:eastAsia="ru-RU"/>
              </w:rPr>
              <w:t xml:space="preserve">Популярные виды спорта в России – развитие диалоговой речи  </w:t>
            </w:r>
          </w:p>
        </w:tc>
        <w:tc>
          <w:tcPr>
            <w:tcW w:w="179" w:type="pct"/>
          </w:tcPr>
          <w:p w:rsidR="004D5CC0" w:rsidRDefault="004D5CC0" w:rsidP="005E12D5">
            <w:r>
              <w:t>11.04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С.127 упр.4</w:t>
            </w:r>
          </w:p>
        </w:tc>
      </w:tr>
      <w:tr w:rsidR="004D5CC0" w:rsidRPr="000B41ED" w:rsidTr="004D5CC0">
        <w:trPr>
          <w:trHeight w:val="280"/>
        </w:trPr>
        <w:tc>
          <w:tcPr>
            <w:tcW w:w="262" w:type="pct"/>
            <w:vAlign w:val="center"/>
          </w:tcPr>
          <w:p w:rsidR="004D5CC0" w:rsidRPr="001E5DF9" w:rsidRDefault="004D5CC0" w:rsidP="005E12D5">
            <w:pPr>
              <w:jc w:val="center"/>
            </w:pPr>
            <w:r>
              <w:t>59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6221E4" w:rsidRDefault="004D5CC0" w:rsidP="00DD491F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B74C4D">
              <w:rPr>
                <w:lang w:eastAsia="ru-RU"/>
              </w:rPr>
              <w:t xml:space="preserve"> «Здоровый образ жизни», знакомство с мнениями британских подростков о здоровом образе жизни.</w:t>
            </w:r>
          </w:p>
        </w:tc>
        <w:tc>
          <w:tcPr>
            <w:tcW w:w="179" w:type="pct"/>
          </w:tcPr>
          <w:p w:rsidR="004D5CC0" w:rsidRPr="000B41ED" w:rsidRDefault="004D5CC0" w:rsidP="005E12D5">
            <w:r>
              <w:t>18.04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 w:rsidRPr="00280E05"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Pr="000B41ED" w:rsidRDefault="004D5CC0" w:rsidP="00846F7E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 140 упр.5,</w:t>
            </w:r>
          </w:p>
        </w:tc>
      </w:tr>
      <w:tr w:rsidR="004D5CC0" w:rsidRPr="000B41ED" w:rsidTr="004D5CC0">
        <w:trPr>
          <w:trHeight w:val="280"/>
        </w:trPr>
        <w:tc>
          <w:tcPr>
            <w:tcW w:w="262" w:type="pct"/>
            <w:vAlign w:val="center"/>
          </w:tcPr>
          <w:p w:rsidR="004D5CC0" w:rsidRDefault="004D5CC0" w:rsidP="005E12D5">
            <w:pPr>
              <w:jc w:val="center"/>
            </w:pPr>
            <w:r>
              <w:t>60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B74C4D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«Досуг и увлечения»</w:t>
            </w:r>
          </w:p>
        </w:tc>
        <w:tc>
          <w:tcPr>
            <w:tcW w:w="179" w:type="pct"/>
          </w:tcPr>
          <w:p w:rsidR="004D5CC0" w:rsidRDefault="004D5CC0" w:rsidP="005E12D5">
            <w:r>
              <w:t>18.04</w:t>
            </w:r>
          </w:p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4" w:type="pct"/>
          </w:tcPr>
          <w:p w:rsidR="004D5CC0" w:rsidRPr="000B41ED" w:rsidRDefault="004D5CC0" w:rsidP="005E12D5"/>
        </w:tc>
        <w:tc>
          <w:tcPr>
            <w:tcW w:w="175" w:type="pct"/>
          </w:tcPr>
          <w:p w:rsidR="004D5CC0" w:rsidRPr="000B41ED" w:rsidRDefault="004D5CC0" w:rsidP="005E12D5"/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5CC0" w:rsidRPr="00280E05" w:rsidRDefault="004D5CC0" w:rsidP="005E12D5">
            <w:pPr>
              <w:autoSpaceDE w:val="0"/>
              <w:autoSpaceDN w:val="0"/>
              <w:adjustRightInd w:val="0"/>
              <w:spacing w:line="278" w:lineRule="exac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CC0" w:rsidRDefault="004D5CC0" w:rsidP="004D5CC0">
            <w:pPr>
              <w:jc w:val="center"/>
            </w:pPr>
            <w:r w:rsidRPr="00131D43">
              <w:rPr>
                <w:b/>
                <w:lang w:eastAsia="ru-RU"/>
              </w:rPr>
              <w:t>1</w:t>
            </w:r>
          </w:p>
        </w:tc>
        <w:tc>
          <w:tcPr>
            <w:tcW w:w="782" w:type="pct"/>
          </w:tcPr>
          <w:p w:rsidR="004D5CC0" w:rsidRDefault="004D5CC0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846F7E">
              <w:rPr>
                <w:rStyle w:val="TimesNewRoman115pt"/>
                <w:rFonts w:eastAsiaTheme="minorHAnsi"/>
                <w:sz w:val="24"/>
                <w:szCs w:val="24"/>
              </w:rPr>
              <w:t>с.146 упр.4</w:t>
            </w:r>
          </w:p>
        </w:tc>
      </w:tr>
      <w:tr w:rsidR="005E12D5" w:rsidRPr="00543528" w:rsidTr="008D2C08">
        <w:trPr>
          <w:trHeight w:val="343"/>
        </w:trPr>
        <w:tc>
          <w:tcPr>
            <w:tcW w:w="5000" w:type="pct"/>
            <w:gridSpan w:val="13"/>
          </w:tcPr>
          <w:p w:rsidR="005E12D5" w:rsidRPr="00543528" w:rsidRDefault="005E12D5" w:rsidP="00E93D58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27067">
              <w:rPr>
                <w:b/>
                <w:bCs/>
                <w:smallCaps/>
                <w:spacing w:val="10"/>
                <w:sz w:val="28"/>
                <w:szCs w:val="28"/>
                <w:lang w:val="en-US" w:eastAsia="ru-RU"/>
              </w:rPr>
              <w:t>Unit</w:t>
            </w:r>
            <w:r w:rsidRPr="00527067">
              <w:rPr>
                <w:b/>
                <w:bCs/>
                <w:smallCaps/>
                <w:spacing w:val="10"/>
                <w:sz w:val="28"/>
                <w:szCs w:val="28"/>
                <w:lang w:eastAsia="ru-RU"/>
              </w:rPr>
              <w:t xml:space="preserve"> </w:t>
            </w:r>
            <w:r w:rsidRPr="00527067">
              <w:rPr>
                <w:b/>
                <w:bCs/>
                <w:sz w:val="28"/>
                <w:szCs w:val="28"/>
                <w:lang w:eastAsia="ru-RU"/>
              </w:rPr>
              <w:t>6</w:t>
            </w:r>
            <w:r w:rsidRPr="00527067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. </w:t>
            </w:r>
            <w:r w:rsidRPr="0052706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Перемена времени, перемена стилей</w:t>
            </w:r>
            <w:r w:rsidRPr="00734348">
              <w:rPr>
                <w:b/>
                <w:bCs/>
                <w:smallCaps/>
                <w:spacing w:val="10"/>
                <w:lang w:eastAsia="ru-RU"/>
              </w:rPr>
              <w:t xml:space="preserve"> </w:t>
            </w:r>
            <w:proofErr w:type="gramStart"/>
            <w:r>
              <w:rPr>
                <w:b/>
                <w:bCs/>
                <w:smallCaps/>
                <w:spacing w:val="10"/>
                <w:lang w:eastAsia="ru-RU"/>
              </w:rPr>
              <w:t>(</w:t>
            </w:r>
            <w:r w:rsidR="00E93D58">
              <w:rPr>
                <w:b/>
                <w:bCs/>
                <w:smallCaps/>
                <w:spacing w:val="10"/>
                <w:lang w:eastAsia="ru-RU"/>
              </w:rPr>
              <w:t xml:space="preserve"> </w:t>
            </w:r>
            <w:proofErr w:type="gramEnd"/>
            <w:r w:rsidR="00E93D58">
              <w:rPr>
                <w:b/>
                <w:bCs/>
                <w:sz w:val="28"/>
                <w:lang w:eastAsia="ru-RU"/>
              </w:rPr>
              <w:t xml:space="preserve">8 </w:t>
            </w:r>
            <w:r w:rsidRPr="006221E4">
              <w:rPr>
                <w:b/>
                <w:bCs/>
                <w:smallCaps/>
                <w:spacing w:val="10"/>
                <w:lang w:eastAsia="ru-RU"/>
              </w:rPr>
              <w:t>часов)</w:t>
            </w:r>
          </w:p>
        </w:tc>
      </w:tr>
      <w:tr w:rsidR="005E12D5" w:rsidRPr="000B41ED" w:rsidTr="008D2C08">
        <w:trPr>
          <w:trHeight w:val="562"/>
        </w:trPr>
        <w:tc>
          <w:tcPr>
            <w:tcW w:w="262" w:type="pct"/>
            <w:vAlign w:val="center"/>
          </w:tcPr>
          <w:p w:rsidR="005E12D5" w:rsidRPr="001E5DF9" w:rsidRDefault="005E12D5" w:rsidP="00DD491F">
            <w:pPr>
              <w:jc w:val="center"/>
            </w:pPr>
            <w:r>
              <w:lastRenderedPageBreak/>
              <w:t>6</w:t>
            </w:r>
            <w:r w:rsidR="00DD491F">
              <w:t>1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5E12D5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Лексика по теме: </w:t>
            </w:r>
            <w:r w:rsidRPr="00B534CD">
              <w:rPr>
                <w:lang w:eastAsia="ru-RU"/>
              </w:rPr>
              <w:t>«Молодежная мода</w:t>
            </w:r>
            <w:r>
              <w:rPr>
                <w:lang w:eastAsia="ru-RU"/>
              </w:rPr>
              <w:t>».</w:t>
            </w:r>
          </w:p>
        </w:tc>
        <w:tc>
          <w:tcPr>
            <w:tcW w:w="179" w:type="pct"/>
          </w:tcPr>
          <w:p w:rsidR="005E12D5" w:rsidRPr="000B41ED" w:rsidRDefault="00B323FD" w:rsidP="005E12D5">
            <w:r>
              <w:t>25.04</w:t>
            </w:r>
          </w:p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155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.2</w:t>
            </w:r>
          </w:p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5E12D5" w:rsidRPr="000B41ED" w:rsidTr="008D2C08">
        <w:trPr>
          <w:trHeight w:val="562"/>
        </w:trPr>
        <w:tc>
          <w:tcPr>
            <w:tcW w:w="262" w:type="pct"/>
            <w:vAlign w:val="center"/>
          </w:tcPr>
          <w:p w:rsidR="005E12D5" w:rsidRDefault="005E12D5" w:rsidP="00DD491F">
            <w:pPr>
              <w:jc w:val="center"/>
            </w:pPr>
            <w:r>
              <w:t>6</w:t>
            </w:r>
            <w:r w:rsidR="00DD491F">
              <w:t>2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Default="00DD491F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Лексика по теме: «Молодежная мода».</w:t>
            </w:r>
          </w:p>
        </w:tc>
        <w:tc>
          <w:tcPr>
            <w:tcW w:w="179" w:type="pct"/>
          </w:tcPr>
          <w:p w:rsidR="005E12D5" w:rsidRDefault="00B323FD" w:rsidP="005E12D5">
            <w:r>
              <w:t>25.04</w:t>
            </w:r>
          </w:p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4D5CC0" w:rsidP="005E12D5">
            <w:pPr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5E12D5" w:rsidRPr="000B41ED" w:rsidRDefault="004D5CC0" w:rsidP="005E12D5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5E12D5" w:rsidRPr="000B41ED" w:rsidRDefault="00846F7E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С.159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Упр.4</w:t>
            </w:r>
          </w:p>
        </w:tc>
      </w:tr>
      <w:tr w:rsidR="005E12D5" w:rsidRPr="000B41ED" w:rsidTr="008D2C08">
        <w:trPr>
          <w:trHeight w:val="562"/>
        </w:trPr>
        <w:tc>
          <w:tcPr>
            <w:tcW w:w="262" w:type="pct"/>
            <w:vAlign w:val="center"/>
          </w:tcPr>
          <w:p w:rsidR="005E12D5" w:rsidRPr="001E5DF9" w:rsidRDefault="005E12D5" w:rsidP="00DD491F">
            <w:pPr>
              <w:jc w:val="center"/>
            </w:pPr>
            <w:r>
              <w:t>6</w:t>
            </w:r>
            <w:r w:rsidR="00DD491F">
              <w:t>3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5E12D5" w:rsidP="00825DF9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C947E4">
              <w:rPr>
                <w:lang w:eastAsia="ru-RU"/>
              </w:rPr>
              <w:t>Тема: «Молодежная мода»; знакомство с мнениями британских подростков о моде.</w:t>
            </w:r>
          </w:p>
        </w:tc>
        <w:tc>
          <w:tcPr>
            <w:tcW w:w="179" w:type="pct"/>
          </w:tcPr>
          <w:p w:rsidR="005E12D5" w:rsidRDefault="00B323FD" w:rsidP="005E12D5">
            <w:r>
              <w:t>16.05</w:t>
            </w:r>
          </w:p>
        </w:tc>
        <w:tc>
          <w:tcPr>
            <w:tcW w:w="174" w:type="pct"/>
          </w:tcPr>
          <w:p w:rsidR="005E12D5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5E12D5" w:rsidP="005E12D5">
            <w:pPr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5E12D5" w:rsidRPr="000B41ED" w:rsidRDefault="005E12D5" w:rsidP="005E12D5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846F7E" w:rsidRPr="000B41ED" w:rsidRDefault="00846F7E" w:rsidP="00846F7E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162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Упр.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6</w:t>
            </w:r>
          </w:p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5E12D5" w:rsidRPr="000B41ED" w:rsidTr="008D2C08">
        <w:trPr>
          <w:trHeight w:val="562"/>
        </w:trPr>
        <w:tc>
          <w:tcPr>
            <w:tcW w:w="262" w:type="pct"/>
            <w:vAlign w:val="center"/>
          </w:tcPr>
          <w:p w:rsidR="005E12D5" w:rsidRDefault="005E12D5" w:rsidP="00DD491F">
            <w:pPr>
              <w:jc w:val="center"/>
            </w:pPr>
            <w:r>
              <w:t>6</w:t>
            </w:r>
            <w:r w:rsidR="00DD491F">
              <w:t>4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C947E4" w:rsidRDefault="00DD491F" w:rsidP="005E12D5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lang w:eastAsia="ru-RU"/>
              </w:rPr>
            </w:pPr>
            <w:r w:rsidRPr="00DD491F">
              <w:rPr>
                <w:lang w:eastAsia="ru-RU"/>
              </w:rPr>
              <w:t>Тема: «Молодежная мода»; знакомство с мнениями британских и российских подростков о моде.</w:t>
            </w:r>
          </w:p>
        </w:tc>
        <w:tc>
          <w:tcPr>
            <w:tcW w:w="179" w:type="pct"/>
          </w:tcPr>
          <w:p w:rsidR="005E12D5" w:rsidRDefault="00B323FD" w:rsidP="005E12D5">
            <w:r>
              <w:t>16.05</w:t>
            </w:r>
          </w:p>
        </w:tc>
        <w:tc>
          <w:tcPr>
            <w:tcW w:w="174" w:type="pct"/>
          </w:tcPr>
          <w:p w:rsidR="005E12D5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Default="004D5CC0" w:rsidP="005E12D5">
            <w:pPr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5E12D5" w:rsidRDefault="004D5CC0" w:rsidP="005E12D5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846F7E" w:rsidRDefault="00846F7E" w:rsidP="00846F7E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С.168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.7</w:t>
            </w:r>
          </w:p>
          <w:p w:rsidR="005E12D5" w:rsidRDefault="005E12D5" w:rsidP="00846F7E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5E12D5" w:rsidRPr="000B41ED" w:rsidTr="008D2C08">
        <w:trPr>
          <w:trHeight w:val="577"/>
        </w:trPr>
        <w:tc>
          <w:tcPr>
            <w:tcW w:w="262" w:type="pct"/>
            <w:vAlign w:val="center"/>
          </w:tcPr>
          <w:p w:rsidR="005E12D5" w:rsidRPr="001E5DF9" w:rsidRDefault="005E12D5" w:rsidP="00DD491F">
            <w:pPr>
              <w:jc w:val="center"/>
            </w:pPr>
            <w:r>
              <w:t>6</w:t>
            </w:r>
            <w:r w:rsidR="00DD491F">
              <w:t>5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5E12D5" w:rsidP="00DD491F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Истории костюмов </w:t>
            </w:r>
          </w:p>
        </w:tc>
        <w:tc>
          <w:tcPr>
            <w:tcW w:w="179" w:type="pct"/>
          </w:tcPr>
          <w:p w:rsidR="005E12D5" w:rsidRPr="000B41ED" w:rsidRDefault="00B323FD" w:rsidP="005E12D5">
            <w:r>
              <w:t>23.05</w:t>
            </w:r>
          </w:p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173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.6</w:t>
            </w:r>
          </w:p>
          <w:p w:rsidR="005E12D5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>С.1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75</w:t>
            </w:r>
            <w:r w:rsidRPr="000B41ED">
              <w:rPr>
                <w:rStyle w:val="TimesNewRoman115pt"/>
                <w:rFonts w:eastAsiaTheme="minorHAnsi"/>
                <w:sz w:val="24"/>
                <w:szCs w:val="24"/>
              </w:rPr>
              <w:t xml:space="preserve"> Упр</w:t>
            </w:r>
            <w:r>
              <w:rPr>
                <w:rStyle w:val="TimesNewRoman115pt"/>
                <w:rFonts w:eastAsiaTheme="minorHAnsi"/>
                <w:sz w:val="24"/>
                <w:szCs w:val="24"/>
              </w:rPr>
              <w:t>.4</w:t>
            </w:r>
          </w:p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5E12D5" w:rsidRPr="000B41ED" w:rsidTr="008D2C08">
        <w:trPr>
          <w:trHeight w:val="577"/>
        </w:trPr>
        <w:tc>
          <w:tcPr>
            <w:tcW w:w="262" w:type="pct"/>
            <w:vAlign w:val="center"/>
          </w:tcPr>
          <w:p w:rsidR="005E12D5" w:rsidRDefault="005E12D5" w:rsidP="00DD491F">
            <w:pPr>
              <w:jc w:val="center"/>
            </w:pPr>
            <w:r>
              <w:t>6</w:t>
            </w:r>
            <w:r w:rsidR="00DD491F">
              <w:t>6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Default="00DD491F" w:rsidP="00DD491F">
            <w:pPr>
              <w:autoSpaceDE w:val="0"/>
              <w:autoSpaceDN w:val="0"/>
              <w:adjustRightInd w:val="0"/>
              <w:spacing w:line="274" w:lineRule="exact"/>
              <w:jc w:val="both"/>
              <w:rPr>
                <w:lang w:eastAsia="ru-RU"/>
              </w:rPr>
            </w:pPr>
            <w:r>
              <w:rPr>
                <w:lang w:eastAsia="ru-RU"/>
              </w:rPr>
              <w:t>Ч</w:t>
            </w:r>
            <w:r w:rsidRPr="00DD491F">
              <w:rPr>
                <w:lang w:eastAsia="ru-RU"/>
              </w:rPr>
              <w:t>тение по теме: «Молодежная мода».</w:t>
            </w:r>
          </w:p>
        </w:tc>
        <w:tc>
          <w:tcPr>
            <w:tcW w:w="179" w:type="pct"/>
          </w:tcPr>
          <w:p w:rsidR="005E12D5" w:rsidRDefault="00B323FD" w:rsidP="005E12D5">
            <w:r>
              <w:t>23.05</w:t>
            </w:r>
          </w:p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4D5CC0" w:rsidP="005E12D5">
            <w:pPr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5E12D5" w:rsidRPr="000B41ED" w:rsidRDefault="004D5CC0" w:rsidP="005E12D5">
            <w:pPr>
              <w:jc w:val="center"/>
            </w:pPr>
            <w:r>
              <w:t>1</w:t>
            </w:r>
          </w:p>
        </w:tc>
        <w:tc>
          <w:tcPr>
            <w:tcW w:w="782" w:type="pct"/>
          </w:tcPr>
          <w:p w:rsidR="005E12D5" w:rsidRPr="000B41ED" w:rsidRDefault="00846F7E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  <w:r>
              <w:rPr>
                <w:rStyle w:val="TimesNewRoman115pt"/>
                <w:rFonts w:eastAsiaTheme="minorHAnsi"/>
                <w:sz w:val="24"/>
                <w:szCs w:val="24"/>
              </w:rPr>
              <w:t>С.177 упр.3</w:t>
            </w:r>
          </w:p>
        </w:tc>
      </w:tr>
      <w:tr w:rsidR="005E12D5" w:rsidRPr="000B41ED" w:rsidTr="008D2C08">
        <w:trPr>
          <w:trHeight w:val="577"/>
        </w:trPr>
        <w:tc>
          <w:tcPr>
            <w:tcW w:w="262" w:type="pct"/>
            <w:vAlign w:val="center"/>
          </w:tcPr>
          <w:p w:rsidR="005E12D5" w:rsidRPr="001E5DF9" w:rsidRDefault="005E12D5" w:rsidP="00DD491F">
            <w:pPr>
              <w:jc w:val="center"/>
            </w:pPr>
            <w:r>
              <w:t>6</w:t>
            </w:r>
            <w:r w:rsidR="00DD491F">
              <w:t>7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6221E4" w:rsidRDefault="005E12D5" w:rsidP="005E12D5">
            <w:pPr>
              <w:autoSpaceDE w:val="0"/>
              <w:autoSpaceDN w:val="0"/>
              <w:adjustRightInd w:val="0"/>
              <w:spacing w:line="269" w:lineRule="exact"/>
              <w:ind w:left="5" w:hanging="5"/>
              <w:jc w:val="both"/>
              <w:rPr>
                <w:lang w:eastAsia="ru-RU"/>
              </w:rPr>
            </w:pPr>
            <w:r>
              <w:rPr>
                <w:lang w:eastAsia="ru-RU"/>
              </w:rPr>
              <w:t>Итоговая  к/</w:t>
            </w:r>
            <w:proofErr w:type="gramStart"/>
            <w:r>
              <w:rPr>
                <w:lang w:eastAsia="ru-RU"/>
              </w:rPr>
              <w:t>р</w:t>
            </w:r>
            <w:proofErr w:type="gramEnd"/>
            <w:r>
              <w:rPr>
                <w:lang w:eastAsia="ru-RU"/>
              </w:rPr>
              <w:t xml:space="preserve"> №2 за курс 8 класса</w:t>
            </w:r>
          </w:p>
        </w:tc>
        <w:tc>
          <w:tcPr>
            <w:tcW w:w="179" w:type="pct"/>
          </w:tcPr>
          <w:p w:rsidR="005E12D5" w:rsidRPr="000B41ED" w:rsidRDefault="00B323FD" w:rsidP="005E12D5">
            <w:r>
              <w:t>30.05</w:t>
            </w:r>
          </w:p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  <w:tr w:rsidR="005E12D5" w:rsidRPr="000B41ED" w:rsidTr="008D2C08">
        <w:trPr>
          <w:trHeight w:val="280"/>
        </w:trPr>
        <w:tc>
          <w:tcPr>
            <w:tcW w:w="262" w:type="pct"/>
            <w:vAlign w:val="center"/>
          </w:tcPr>
          <w:p w:rsidR="005E12D5" w:rsidRDefault="00DD491F" w:rsidP="005E12D5">
            <w:pPr>
              <w:jc w:val="center"/>
            </w:pPr>
            <w:r>
              <w:t>68</w:t>
            </w:r>
          </w:p>
          <w:p w:rsidR="005E12D5" w:rsidRPr="001E5DF9" w:rsidRDefault="005E12D5" w:rsidP="005E12D5">
            <w:pPr>
              <w:jc w:val="center"/>
            </w:pP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12D5" w:rsidRPr="00153DFE" w:rsidRDefault="005E12D5" w:rsidP="005E12D5">
            <w:pPr>
              <w:widowControl w:val="0"/>
              <w:autoSpaceDE w:val="0"/>
              <w:autoSpaceDN w:val="0"/>
              <w:adjustRightInd w:val="0"/>
              <w:spacing w:line="274" w:lineRule="exact"/>
              <w:ind w:left="10" w:right="188" w:hanging="10"/>
              <w:rPr>
                <w:lang w:eastAsia="ru-RU"/>
              </w:rPr>
            </w:pPr>
            <w:r>
              <w:rPr>
                <w:lang w:eastAsia="ru-RU"/>
              </w:rPr>
              <w:t>Итоговое повторение.</w:t>
            </w:r>
          </w:p>
        </w:tc>
        <w:tc>
          <w:tcPr>
            <w:tcW w:w="179" w:type="pct"/>
          </w:tcPr>
          <w:p w:rsidR="005E12D5" w:rsidRPr="000B41ED" w:rsidRDefault="00B323FD" w:rsidP="005E12D5">
            <w:r>
              <w:t>30.05</w:t>
            </w:r>
          </w:p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4" w:type="pct"/>
          </w:tcPr>
          <w:p w:rsidR="005E12D5" w:rsidRPr="000B41ED" w:rsidRDefault="005E12D5" w:rsidP="005E12D5"/>
        </w:tc>
        <w:tc>
          <w:tcPr>
            <w:tcW w:w="175" w:type="pct"/>
          </w:tcPr>
          <w:p w:rsidR="005E12D5" w:rsidRPr="000B41ED" w:rsidRDefault="005E12D5" w:rsidP="005E12D5"/>
        </w:tc>
        <w:tc>
          <w:tcPr>
            <w:tcW w:w="391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348" w:type="pct"/>
          </w:tcPr>
          <w:p w:rsidR="005E12D5" w:rsidRPr="000B41ED" w:rsidRDefault="005E12D5" w:rsidP="005E12D5">
            <w:pPr>
              <w:jc w:val="center"/>
            </w:pPr>
            <w:r w:rsidRPr="000B41ED">
              <w:t>1</w:t>
            </w:r>
          </w:p>
        </w:tc>
        <w:tc>
          <w:tcPr>
            <w:tcW w:w="782" w:type="pct"/>
          </w:tcPr>
          <w:p w:rsidR="005E12D5" w:rsidRPr="000B41ED" w:rsidRDefault="005E12D5" w:rsidP="005E12D5">
            <w:pPr>
              <w:contextualSpacing/>
              <w:jc w:val="center"/>
              <w:rPr>
                <w:rStyle w:val="TimesNewRoman115pt"/>
                <w:rFonts w:eastAsiaTheme="minorHAnsi"/>
                <w:sz w:val="24"/>
                <w:szCs w:val="24"/>
              </w:rPr>
            </w:pPr>
          </w:p>
        </w:tc>
      </w:tr>
    </w:tbl>
    <w:p w:rsidR="00260210" w:rsidRDefault="00260210" w:rsidP="008D2C08">
      <w:pPr>
        <w:rPr>
          <w:sz w:val="28"/>
          <w:szCs w:val="28"/>
        </w:rPr>
      </w:pPr>
    </w:p>
    <w:sectPr w:rsidR="00260210" w:rsidSect="008D2C08">
      <w:pgSz w:w="16838" w:h="11906" w:orient="landscape"/>
      <w:pgMar w:top="851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C8E" w:rsidRDefault="00DF3C8E" w:rsidP="00482BB0">
      <w:r>
        <w:separator/>
      </w:r>
    </w:p>
  </w:endnote>
  <w:endnote w:type="continuationSeparator" w:id="0">
    <w:p w:rsidR="00DF3C8E" w:rsidRDefault="00DF3C8E" w:rsidP="0048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C8E" w:rsidRDefault="00DF3C8E" w:rsidP="00482BB0">
      <w:r>
        <w:separator/>
      </w:r>
    </w:p>
  </w:footnote>
  <w:footnote w:type="continuationSeparator" w:id="0">
    <w:p w:rsidR="00DF3C8E" w:rsidRDefault="00DF3C8E" w:rsidP="0048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CC0" w:rsidRPr="00A02986" w:rsidRDefault="004D5CC0">
    <w:pPr>
      <w:pStyle w:val="a8"/>
      <w:rPr>
        <w:b/>
        <w:sz w:val="48"/>
        <w:szCs w:val="48"/>
        <w:vertAlign w:val="subscript"/>
      </w:rPr>
    </w:pPr>
    <w:r>
      <w:rPr>
        <w:b/>
        <w:sz w:val="48"/>
        <w:szCs w:val="48"/>
        <w:vertAlign w:val="subscript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1">
    <w:nsid w:val="00000004"/>
    <w:multiLevelType w:val="multilevel"/>
    <w:tmpl w:val="00000004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5"/>
    <w:multiLevelType w:val="singleLevel"/>
    <w:tmpl w:val="00000005"/>
    <w:name w:val="WW8Num7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9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4318"/>
        </w:tabs>
        <w:ind w:left="5038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</w:lvl>
  </w:abstractNum>
  <w:abstractNum w:abstractNumId="6">
    <w:nsid w:val="0000000B"/>
    <w:multiLevelType w:val="singleLevel"/>
    <w:tmpl w:val="0000000B"/>
    <w:name w:val="WW8Num14"/>
    <w:lvl w:ilvl="0">
      <w:start w:val="1"/>
      <w:numFmt w:val="bullet"/>
      <w:lvlText w:val="­"/>
      <w:lvlJc w:val="left"/>
      <w:pPr>
        <w:tabs>
          <w:tab w:val="num" w:pos="0"/>
        </w:tabs>
        <w:ind w:left="1429" w:hanging="360"/>
      </w:pPr>
      <w:rPr>
        <w:rFonts w:ascii="Courier New" w:hAnsi="Courier New"/>
      </w:rPr>
    </w:lvl>
  </w:abstractNum>
  <w:abstractNum w:abstractNumId="7">
    <w:nsid w:val="0000000D"/>
    <w:multiLevelType w:val="single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E"/>
    <w:multiLevelType w:val="singleLevel"/>
    <w:tmpl w:val="0000000E"/>
    <w:name w:val="WW8Num19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F"/>
    <w:multiLevelType w:val="singleLevel"/>
    <w:tmpl w:val="0000000F"/>
    <w:name w:val="WW8Num2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10"/>
    <w:multiLevelType w:val="singleLevel"/>
    <w:tmpl w:val="00000010"/>
    <w:name w:val="WW8Num2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11"/>
    <w:multiLevelType w:val="singleLevel"/>
    <w:tmpl w:val="00000011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>
    <w:nsid w:val="00000013"/>
    <w:multiLevelType w:val="singleLevel"/>
    <w:tmpl w:val="00000013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/>
      </w:rPr>
    </w:lvl>
  </w:abstractNum>
  <w:abstractNum w:abstractNumId="13">
    <w:nsid w:val="00000015"/>
    <w:multiLevelType w:val="singleLevel"/>
    <w:tmpl w:val="00000015"/>
    <w:name w:val="WW8Num3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6"/>
    <w:multiLevelType w:val="singleLevel"/>
    <w:tmpl w:val="00000016"/>
    <w:name w:val="WW8Num37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</w:abstractNum>
  <w:abstractNum w:abstractNumId="15">
    <w:nsid w:val="00000017"/>
    <w:multiLevelType w:val="singleLevel"/>
    <w:tmpl w:val="00000017"/>
    <w:name w:val="WW8Num4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000018"/>
    <w:multiLevelType w:val="singleLevel"/>
    <w:tmpl w:val="00000018"/>
    <w:name w:val="WW8Num4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>
    <w:nsid w:val="00000019"/>
    <w:multiLevelType w:val="singleLevel"/>
    <w:tmpl w:val="00000019"/>
    <w:name w:val="WW8Num4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000001A"/>
    <w:multiLevelType w:val="singleLevel"/>
    <w:tmpl w:val="0000001A"/>
    <w:name w:val="WW8Num47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>
    <w:nsid w:val="0000001B"/>
    <w:multiLevelType w:val="singleLevel"/>
    <w:tmpl w:val="0000001B"/>
    <w:name w:val="WW8Num49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>
    <w:nsid w:val="0000001C"/>
    <w:multiLevelType w:val="singleLevel"/>
    <w:tmpl w:val="0000001C"/>
    <w:name w:val="WW8Num51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>
    <w:nsid w:val="0000001D"/>
    <w:multiLevelType w:val="singleLevel"/>
    <w:tmpl w:val="0000001D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2">
    <w:nsid w:val="0000001E"/>
    <w:multiLevelType w:val="singleLevel"/>
    <w:tmpl w:val="0000001E"/>
    <w:name w:val="WW8Num5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3">
    <w:nsid w:val="0000001F"/>
    <w:multiLevelType w:val="multilevel"/>
    <w:tmpl w:val="0000001F"/>
    <w:name w:val="WW8Num54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0000021"/>
    <w:multiLevelType w:val="singleLevel"/>
    <w:tmpl w:val="00000021"/>
    <w:name w:val="WW8Num5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5">
    <w:nsid w:val="00000023"/>
    <w:multiLevelType w:val="singleLevel"/>
    <w:tmpl w:val="00000023"/>
    <w:name w:val="WW8Num5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6">
    <w:nsid w:val="00000025"/>
    <w:multiLevelType w:val="multilevel"/>
    <w:tmpl w:val="00000025"/>
    <w:name w:val="WW8Num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7">
    <w:nsid w:val="00000026"/>
    <w:multiLevelType w:val="singleLevel"/>
    <w:tmpl w:val="00000026"/>
    <w:name w:val="WW8Num6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8">
    <w:nsid w:val="00000027"/>
    <w:multiLevelType w:val="singleLevel"/>
    <w:tmpl w:val="00000027"/>
    <w:name w:val="WW8Num6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9">
    <w:nsid w:val="00000028"/>
    <w:multiLevelType w:val="singleLevel"/>
    <w:tmpl w:val="00000028"/>
    <w:name w:val="WW8Num65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0">
    <w:nsid w:val="00000029"/>
    <w:multiLevelType w:val="singleLevel"/>
    <w:tmpl w:val="00000029"/>
    <w:name w:val="WW8Num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6E643E6"/>
    <w:multiLevelType w:val="multilevel"/>
    <w:tmpl w:val="0F1C1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0AD12D3B"/>
    <w:multiLevelType w:val="multilevel"/>
    <w:tmpl w:val="B5F8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0EF3240F"/>
    <w:multiLevelType w:val="multilevel"/>
    <w:tmpl w:val="33CA2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13AC71A1"/>
    <w:multiLevelType w:val="multilevel"/>
    <w:tmpl w:val="1996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B425634"/>
    <w:multiLevelType w:val="multilevel"/>
    <w:tmpl w:val="8DB2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47428"/>
    <w:multiLevelType w:val="multilevel"/>
    <w:tmpl w:val="E41EE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E057B2D"/>
    <w:multiLevelType w:val="multilevel"/>
    <w:tmpl w:val="9D3E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0914B3E"/>
    <w:multiLevelType w:val="multilevel"/>
    <w:tmpl w:val="F6DC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5E938F9"/>
    <w:multiLevelType w:val="multilevel"/>
    <w:tmpl w:val="B2FE3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7B1267C"/>
    <w:multiLevelType w:val="multilevel"/>
    <w:tmpl w:val="1B52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0C38DD"/>
    <w:multiLevelType w:val="multilevel"/>
    <w:tmpl w:val="8BC4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8197C29"/>
    <w:multiLevelType w:val="multilevel"/>
    <w:tmpl w:val="FE74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29E6CC2"/>
    <w:multiLevelType w:val="multilevel"/>
    <w:tmpl w:val="36EC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CA7ACD"/>
    <w:multiLevelType w:val="multilevel"/>
    <w:tmpl w:val="DF3E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6"/>
  </w:num>
  <w:num w:numId="2">
    <w:abstractNumId w:val="36"/>
  </w:num>
  <w:num w:numId="3">
    <w:abstractNumId w:val="42"/>
  </w:num>
  <w:num w:numId="4">
    <w:abstractNumId w:val="61"/>
  </w:num>
  <w:num w:numId="5">
    <w:abstractNumId w:val="35"/>
  </w:num>
  <w:num w:numId="6">
    <w:abstractNumId w:val="48"/>
  </w:num>
  <w:num w:numId="7">
    <w:abstractNumId w:val="50"/>
  </w:num>
  <w:num w:numId="8">
    <w:abstractNumId w:val="57"/>
  </w:num>
  <w:num w:numId="9">
    <w:abstractNumId w:val="51"/>
  </w:num>
  <w:num w:numId="10">
    <w:abstractNumId w:val="32"/>
  </w:num>
  <w:num w:numId="11">
    <w:abstractNumId w:val="43"/>
  </w:num>
  <w:num w:numId="12">
    <w:abstractNumId w:val="34"/>
  </w:num>
  <w:num w:numId="13">
    <w:abstractNumId w:val="47"/>
  </w:num>
  <w:num w:numId="14">
    <w:abstractNumId w:val="33"/>
  </w:num>
  <w:num w:numId="15">
    <w:abstractNumId w:val="37"/>
  </w:num>
  <w:num w:numId="16">
    <w:abstractNumId w:val="52"/>
  </w:num>
  <w:num w:numId="17">
    <w:abstractNumId w:val="41"/>
  </w:num>
  <w:num w:numId="18">
    <w:abstractNumId w:val="44"/>
  </w:num>
  <w:num w:numId="19">
    <w:abstractNumId w:val="56"/>
  </w:num>
  <w:num w:numId="20">
    <w:abstractNumId w:val="40"/>
  </w:num>
  <w:num w:numId="21">
    <w:abstractNumId w:val="45"/>
  </w:num>
  <w:num w:numId="22">
    <w:abstractNumId w:val="58"/>
  </w:num>
  <w:num w:numId="23">
    <w:abstractNumId w:val="31"/>
  </w:num>
  <w:num w:numId="24">
    <w:abstractNumId w:val="55"/>
  </w:num>
  <w:num w:numId="25">
    <w:abstractNumId w:val="59"/>
  </w:num>
  <w:num w:numId="26">
    <w:abstractNumId w:val="53"/>
  </w:num>
  <w:num w:numId="27">
    <w:abstractNumId w:val="38"/>
  </w:num>
  <w:num w:numId="28">
    <w:abstractNumId w:val="39"/>
  </w:num>
  <w:num w:numId="29">
    <w:abstractNumId w:val="60"/>
  </w:num>
  <w:num w:numId="30">
    <w:abstractNumId w:val="54"/>
  </w:num>
  <w:num w:numId="31">
    <w:abstractNumId w:val="4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C11"/>
    <w:rsid w:val="00014424"/>
    <w:rsid w:val="00044C76"/>
    <w:rsid w:val="000518EA"/>
    <w:rsid w:val="00073513"/>
    <w:rsid w:val="000A1297"/>
    <w:rsid w:val="000F3973"/>
    <w:rsid w:val="001368B1"/>
    <w:rsid w:val="00167AC5"/>
    <w:rsid w:val="00167C1A"/>
    <w:rsid w:val="00187743"/>
    <w:rsid w:val="001878B3"/>
    <w:rsid w:val="001968F0"/>
    <w:rsid w:val="00205430"/>
    <w:rsid w:val="0021411D"/>
    <w:rsid w:val="00221E68"/>
    <w:rsid w:val="002445D5"/>
    <w:rsid w:val="00260210"/>
    <w:rsid w:val="002B1436"/>
    <w:rsid w:val="00316E85"/>
    <w:rsid w:val="00317B89"/>
    <w:rsid w:val="003672B1"/>
    <w:rsid w:val="003E4941"/>
    <w:rsid w:val="00416C97"/>
    <w:rsid w:val="00431790"/>
    <w:rsid w:val="00455786"/>
    <w:rsid w:val="00482BB0"/>
    <w:rsid w:val="004877D1"/>
    <w:rsid w:val="00494E25"/>
    <w:rsid w:val="0049561E"/>
    <w:rsid w:val="004D5CC0"/>
    <w:rsid w:val="00513F77"/>
    <w:rsid w:val="00527067"/>
    <w:rsid w:val="00530851"/>
    <w:rsid w:val="00552BB3"/>
    <w:rsid w:val="00556A63"/>
    <w:rsid w:val="0058055A"/>
    <w:rsid w:val="005D2338"/>
    <w:rsid w:val="005E12D5"/>
    <w:rsid w:val="00640895"/>
    <w:rsid w:val="00644143"/>
    <w:rsid w:val="00652A89"/>
    <w:rsid w:val="006540EE"/>
    <w:rsid w:val="00673131"/>
    <w:rsid w:val="006824F8"/>
    <w:rsid w:val="006A7B65"/>
    <w:rsid w:val="006C4F98"/>
    <w:rsid w:val="006C7199"/>
    <w:rsid w:val="00733187"/>
    <w:rsid w:val="00734348"/>
    <w:rsid w:val="00760956"/>
    <w:rsid w:val="0079712D"/>
    <w:rsid w:val="00797920"/>
    <w:rsid w:val="007D5BFE"/>
    <w:rsid w:val="007E03D0"/>
    <w:rsid w:val="007F1876"/>
    <w:rsid w:val="00825DF9"/>
    <w:rsid w:val="0082715D"/>
    <w:rsid w:val="00827691"/>
    <w:rsid w:val="008313DD"/>
    <w:rsid w:val="00840AFF"/>
    <w:rsid w:val="00840CBA"/>
    <w:rsid w:val="00846F7E"/>
    <w:rsid w:val="008707F6"/>
    <w:rsid w:val="00882F86"/>
    <w:rsid w:val="008D2C08"/>
    <w:rsid w:val="008E0E52"/>
    <w:rsid w:val="008E4F00"/>
    <w:rsid w:val="009013F0"/>
    <w:rsid w:val="0090438F"/>
    <w:rsid w:val="00930726"/>
    <w:rsid w:val="00947371"/>
    <w:rsid w:val="00950F38"/>
    <w:rsid w:val="009C694C"/>
    <w:rsid w:val="00A16E1E"/>
    <w:rsid w:val="00A510C0"/>
    <w:rsid w:val="00A64E30"/>
    <w:rsid w:val="00A7362B"/>
    <w:rsid w:val="00A7383A"/>
    <w:rsid w:val="00A91945"/>
    <w:rsid w:val="00A97BF9"/>
    <w:rsid w:val="00B2088F"/>
    <w:rsid w:val="00B323FD"/>
    <w:rsid w:val="00B534CD"/>
    <w:rsid w:val="00B74C4D"/>
    <w:rsid w:val="00B95252"/>
    <w:rsid w:val="00B97B6F"/>
    <w:rsid w:val="00BB183C"/>
    <w:rsid w:val="00BD25DB"/>
    <w:rsid w:val="00C405AB"/>
    <w:rsid w:val="00C947E4"/>
    <w:rsid w:val="00CD1651"/>
    <w:rsid w:val="00CE714D"/>
    <w:rsid w:val="00CF2170"/>
    <w:rsid w:val="00D354E7"/>
    <w:rsid w:val="00D5171B"/>
    <w:rsid w:val="00D55905"/>
    <w:rsid w:val="00D764FE"/>
    <w:rsid w:val="00DB1FD6"/>
    <w:rsid w:val="00DD491F"/>
    <w:rsid w:val="00DF05EC"/>
    <w:rsid w:val="00DF3C8E"/>
    <w:rsid w:val="00E255BE"/>
    <w:rsid w:val="00E5739D"/>
    <w:rsid w:val="00E6607C"/>
    <w:rsid w:val="00E81D9D"/>
    <w:rsid w:val="00E93D58"/>
    <w:rsid w:val="00EA7F46"/>
    <w:rsid w:val="00F42D8A"/>
    <w:rsid w:val="00F51691"/>
    <w:rsid w:val="00F60526"/>
    <w:rsid w:val="00F763B3"/>
    <w:rsid w:val="00FB36D3"/>
    <w:rsid w:val="00FD1BAA"/>
    <w:rsid w:val="00FE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E4C11"/>
    <w:pPr>
      <w:keepNext/>
      <w:shd w:val="clear" w:color="auto" w:fill="FFFFFF"/>
      <w:tabs>
        <w:tab w:val="num" w:pos="432"/>
      </w:tabs>
      <w:ind w:left="432" w:hanging="432"/>
      <w:jc w:val="center"/>
      <w:outlineLvl w:val="0"/>
    </w:pPr>
    <w:rPr>
      <w:b/>
      <w:color w:val="000000"/>
      <w:sz w:val="25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4C11"/>
    <w:pPr>
      <w:keepNext/>
      <w:shd w:val="clear" w:color="auto" w:fill="FFFFFF"/>
      <w:tabs>
        <w:tab w:val="num" w:pos="576"/>
      </w:tabs>
      <w:ind w:left="576" w:hanging="576"/>
      <w:jc w:val="center"/>
      <w:outlineLvl w:val="1"/>
    </w:pPr>
    <w:rPr>
      <w:rFonts w:ascii="Verdana" w:hAnsi="Verdana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E4C11"/>
    <w:pPr>
      <w:keepNext/>
      <w:shd w:val="clear" w:color="auto" w:fill="FFFFFF"/>
      <w:tabs>
        <w:tab w:val="num" w:pos="720"/>
      </w:tabs>
      <w:ind w:left="720" w:hanging="720"/>
      <w:jc w:val="center"/>
      <w:outlineLvl w:val="2"/>
    </w:pPr>
    <w:rPr>
      <w:rFonts w:ascii="Verdana" w:hAnsi="Verdana"/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E4C11"/>
    <w:pPr>
      <w:keepNext/>
      <w:shd w:val="clear" w:color="auto" w:fill="FFFFFF"/>
      <w:tabs>
        <w:tab w:val="num" w:pos="864"/>
      </w:tabs>
      <w:ind w:left="864" w:hanging="864"/>
      <w:jc w:val="center"/>
      <w:outlineLvl w:val="3"/>
    </w:pPr>
    <w:rPr>
      <w:b/>
      <w:color w:val="000000"/>
      <w:sz w:val="29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FE4C11"/>
    <w:pPr>
      <w:keepNext/>
      <w:shd w:val="clear" w:color="auto" w:fill="FFFFFF"/>
      <w:tabs>
        <w:tab w:val="num" w:pos="1008"/>
      </w:tabs>
      <w:ind w:left="1008" w:hanging="1008"/>
      <w:jc w:val="center"/>
      <w:outlineLvl w:val="4"/>
    </w:pPr>
    <w:rPr>
      <w:rFonts w:ascii="Verdana" w:hAnsi="Verdana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FE4C11"/>
    <w:pPr>
      <w:keepNext/>
      <w:shd w:val="clear" w:color="auto" w:fill="FFFFFF"/>
      <w:tabs>
        <w:tab w:val="num" w:pos="1296"/>
      </w:tabs>
      <w:ind w:left="1296" w:hanging="1296"/>
      <w:jc w:val="center"/>
      <w:outlineLvl w:val="6"/>
    </w:pPr>
    <w:rPr>
      <w:rFonts w:ascii="Verdana" w:hAnsi="Verdana"/>
      <w:b/>
      <w:color w:val="000000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FE4C11"/>
    <w:pPr>
      <w:keepNext/>
      <w:shd w:val="clear" w:color="auto" w:fill="FFFFFF"/>
      <w:tabs>
        <w:tab w:val="num" w:pos="1440"/>
      </w:tabs>
      <w:ind w:left="1440" w:hanging="1440"/>
      <w:jc w:val="center"/>
      <w:outlineLvl w:val="7"/>
    </w:pPr>
    <w:rPr>
      <w:color w:val="00000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FE4C11"/>
    <w:pPr>
      <w:keepNext/>
      <w:tabs>
        <w:tab w:val="num" w:pos="1584"/>
      </w:tabs>
      <w:ind w:firstLine="72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4C11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semiHidden/>
    <w:rsid w:val="00FE4C11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character" w:customStyle="1" w:styleId="30">
    <w:name w:val="Заголовок 3 Знак"/>
    <w:basedOn w:val="a0"/>
    <w:link w:val="3"/>
    <w:semiHidden/>
    <w:rsid w:val="00FE4C11"/>
    <w:rPr>
      <w:rFonts w:ascii="Verdana" w:eastAsia="Times New Roman" w:hAnsi="Verdana" w:cs="Times New Roman"/>
      <w:b/>
      <w:sz w:val="24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semiHidden/>
    <w:rsid w:val="00FE4C11"/>
    <w:rPr>
      <w:rFonts w:ascii="Times New Roman" w:eastAsia="Times New Roman" w:hAnsi="Times New Roman" w:cs="Times New Roman"/>
      <w:b/>
      <w:color w:val="000000"/>
      <w:sz w:val="29"/>
      <w:szCs w:val="20"/>
      <w:shd w:val="clear" w:color="auto" w:fill="FFFFFF"/>
      <w:lang w:eastAsia="ar-SA"/>
    </w:rPr>
  </w:style>
  <w:style w:type="character" w:customStyle="1" w:styleId="50">
    <w:name w:val="Заголовок 5 Знак"/>
    <w:basedOn w:val="a0"/>
    <w:link w:val="5"/>
    <w:semiHidden/>
    <w:rsid w:val="00FE4C11"/>
    <w:rPr>
      <w:rFonts w:ascii="Verdana" w:eastAsia="Times New Roman" w:hAnsi="Verdana" w:cs="Times New Roman"/>
      <w:b/>
      <w:color w:val="000000"/>
      <w:szCs w:val="20"/>
      <w:shd w:val="clear" w:color="auto" w:fill="FFFFFF"/>
      <w:lang w:eastAsia="ar-SA"/>
    </w:rPr>
  </w:style>
  <w:style w:type="character" w:customStyle="1" w:styleId="70">
    <w:name w:val="Заголовок 7 Знак"/>
    <w:basedOn w:val="a0"/>
    <w:link w:val="7"/>
    <w:semiHidden/>
    <w:rsid w:val="00FE4C11"/>
    <w:rPr>
      <w:rFonts w:ascii="Verdana" w:eastAsia="Times New Roman" w:hAnsi="Verdana" w:cs="Times New Roman"/>
      <w:b/>
      <w:color w:val="000000"/>
      <w:sz w:val="24"/>
      <w:szCs w:val="20"/>
      <w:shd w:val="clear" w:color="auto" w:fill="FFFFFF"/>
      <w:lang w:eastAsia="ar-SA"/>
    </w:rPr>
  </w:style>
  <w:style w:type="character" w:customStyle="1" w:styleId="80">
    <w:name w:val="Заголовок 8 Знак"/>
    <w:basedOn w:val="a0"/>
    <w:link w:val="8"/>
    <w:semiHidden/>
    <w:rsid w:val="00FE4C11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semiHidden/>
    <w:rsid w:val="00FE4C1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semiHidden/>
    <w:unhideWhenUsed/>
    <w:rsid w:val="00FE4C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C1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FE4C11"/>
    <w:pPr>
      <w:spacing w:before="30" w:after="30"/>
    </w:pPr>
    <w:rPr>
      <w:sz w:val="20"/>
      <w:szCs w:val="20"/>
    </w:rPr>
  </w:style>
  <w:style w:type="paragraph" w:styleId="a6">
    <w:name w:val="footnote text"/>
    <w:basedOn w:val="a"/>
    <w:link w:val="a7"/>
    <w:semiHidden/>
    <w:unhideWhenUsed/>
    <w:rsid w:val="00FE4C11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E4C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FE4C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4C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E4C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4C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semiHidden/>
    <w:unhideWhenUsed/>
    <w:rsid w:val="00FE4C11"/>
    <w:pPr>
      <w:shd w:val="clear" w:color="auto" w:fill="FFFFFF"/>
      <w:jc w:val="both"/>
    </w:pPr>
    <w:rPr>
      <w:color w:val="000000"/>
      <w:sz w:val="25"/>
      <w:szCs w:val="20"/>
    </w:rPr>
  </w:style>
  <w:style w:type="character" w:customStyle="1" w:styleId="ad">
    <w:name w:val="Основной текст Знак"/>
    <w:basedOn w:val="a0"/>
    <w:link w:val="ac"/>
    <w:semiHidden/>
    <w:rsid w:val="00FE4C11"/>
    <w:rPr>
      <w:rFonts w:ascii="Times New Roman" w:eastAsia="Times New Roman" w:hAnsi="Times New Roman" w:cs="Times New Roman"/>
      <w:color w:val="000000"/>
      <w:sz w:val="25"/>
      <w:szCs w:val="20"/>
      <w:shd w:val="clear" w:color="auto" w:fill="FFFFFF"/>
      <w:lang w:eastAsia="ar-SA"/>
    </w:rPr>
  </w:style>
  <w:style w:type="paragraph" w:styleId="ae">
    <w:name w:val="List"/>
    <w:basedOn w:val="ac"/>
    <w:semiHidden/>
    <w:unhideWhenUsed/>
    <w:rsid w:val="00FE4C11"/>
    <w:rPr>
      <w:rFonts w:cs="Mangal"/>
    </w:rPr>
  </w:style>
  <w:style w:type="paragraph" w:styleId="af">
    <w:name w:val="Body Text Indent"/>
    <w:basedOn w:val="a"/>
    <w:link w:val="af0"/>
    <w:semiHidden/>
    <w:unhideWhenUsed/>
    <w:rsid w:val="00FE4C1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FE4C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"/>
    <w:link w:val="af2"/>
    <w:semiHidden/>
    <w:unhideWhenUsed/>
    <w:rsid w:val="00FE4C1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E4C1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3">
    <w:name w:val="Без интервала Знак"/>
    <w:link w:val="af4"/>
    <w:locked/>
    <w:rsid w:val="00FE4C11"/>
    <w:rPr>
      <w:rFonts w:ascii="Calibri" w:hAnsi="Calibri"/>
    </w:rPr>
  </w:style>
  <w:style w:type="paragraph" w:styleId="af4">
    <w:name w:val="No Spacing"/>
    <w:link w:val="af3"/>
    <w:qFormat/>
    <w:rsid w:val="00FE4C11"/>
    <w:pPr>
      <w:spacing w:after="0" w:line="240" w:lineRule="auto"/>
    </w:pPr>
    <w:rPr>
      <w:rFonts w:ascii="Calibri" w:hAnsi="Calibri"/>
    </w:rPr>
  </w:style>
  <w:style w:type="paragraph" w:styleId="af5">
    <w:name w:val="List Paragraph"/>
    <w:basedOn w:val="a"/>
    <w:uiPriority w:val="34"/>
    <w:qFormat/>
    <w:rsid w:val="00FE4C11"/>
    <w:pPr>
      <w:spacing w:after="200" w:line="276" w:lineRule="auto"/>
      <w:ind w:left="720"/>
    </w:pPr>
    <w:rPr>
      <w:rFonts w:eastAsia="Calibri"/>
      <w:sz w:val="28"/>
      <w:szCs w:val="22"/>
    </w:rPr>
  </w:style>
  <w:style w:type="paragraph" w:customStyle="1" w:styleId="af6">
    <w:name w:val="Заголовок"/>
    <w:basedOn w:val="a"/>
    <w:next w:val="ac"/>
    <w:rsid w:val="00FE4C1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rsid w:val="00FE4C1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FE4C11"/>
    <w:pPr>
      <w:suppressLineNumbers/>
    </w:pPr>
    <w:rPr>
      <w:rFonts w:cs="Mangal"/>
    </w:rPr>
  </w:style>
  <w:style w:type="paragraph" w:customStyle="1" w:styleId="21">
    <w:name w:val="Основной текст с отступом 21"/>
    <w:basedOn w:val="a"/>
    <w:rsid w:val="00FE4C11"/>
    <w:pPr>
      <w:widowControl w:val="0"/>
      <w:snapToGrid w:val="0"/>
      <w:ind w:firstLine="567"/>
      <w:jc w:val="both"/>
    </w:pPr>
    <w:rPr>
      <w:szCs w:val="20"/>
    </w:rPr>
  </w:style>
  <w:style w:type="paragraph" w:customStyle="1" w:styleId="Style7">
    <w:name w:val="Style7"/>
    <w:basedOn w:val="a"/>
    <w:rsid w:val="00FE4C11"/>
    <w:pPr>
      <w:widowControl w:val="0"/>
      <w:autoSpaceDE w:val="0"/>
      <w:spacing w:line="230" w:lineRule="exact"/>
      <w:ind w:firstLine="504"/>
      <w:jc w:val="both"/>
    </w:pPr>
    <w:rPr>
      <w:rFonts w:ascii="Arial" w:hAnsi="Arial"/>
    </w:rPr>
  </w:style>
  <w:style w:type="paragraph" w:customStyle="1" w:styleId="Style1">
    <w:name w:val="Style1"/>
    <w:basedOn w:val="a"/>
    <w:rsid w:val="00FE4C11"/>
    <w:pPr>
      <w:widowControl w:val="0"/>
      <w:autoSpaceDE w:val="0"/>
    </w:pPr>
    <w:rPr>
      <w:rFonts w:ascii="Corbel" w:hAnsi="Corbel"/>
    </w:rPr>
  </w:style>
  <w:style w:type="paragraph" w:customStyle="1" w:styleId="Style3">
    <w:name w:val="Style3"/>
    <w:basedOn w:val="a"/>
    <w:rsid w:val="00FE4C11"/>
    <w:pPr>
      <w:widowControl w:val="0"/>
      <w:autoSpaceDE w:val="0"/>
    </w:pPr>
    <w:rPr>
      <w:rFonts w:ascii="Corbel" w:hAnsi="Corbel"/>
    </w:rPr>
  </w:style>
  <w:style w:type="paragraph" w:customStyle="1" w:styleId="Style9">
    <w:name w:val="Style9"/>
    <w:basedOn w:val="a"/>
    <w:rsid w:val="00FE4C11"/>
    <w:pPr>
      <w:widowControl w:val="0"/>
      <w:autoSpaceDE w:val="0"/>
      <w:spacing w:line="257" w:lineRule="exact"/>
      <w:ind w:hanging="302"/>
      <w:jc w:val="both"/>
    </w:pPr>
    <w:rPr>
      <w:rFonts w:ascii="Corbel" w:hAnsi="Corbel"/>
    </w:rPr>
  </w:style>
  <w:style w:type="paragraph" w:customStyle="1" w:styleId="Style13">
    <w:name w:val="Style13"/>
    <w:basedOn w:val="a"/>
    <w:rsid w:val="00FE4C11"/>
    <w:pPr>
      <w:widowControl w:val="0"/>
      <w:autoSpaceDE w:val="0"/>
      <w:spacing w:line="319" w:lineRule="exact"/>
    </w:pPr>
    <w:rPr>
      <w:rFonts w:ascii="Century Gothic" w:hAnsi="Century Gothic"/>
    </w:rPr>
  </w:style>
  <w:style w:type="paragraph" w:customStyle="1" w:styleId="210">
    <w:name w:val="Основной текст 21"/>
    <w:basedOn w:val="a"/>
    <w:rsid w:val="00FE4C11"/>
    <w:pPr>
      <w:spacing w:after="120" w:line="480" w:lineRule="auto"/>
    </w:pPr>
  </w:style>
  <w:style w:type="paragraph" w:customStyle="1" w:styleId="22">
    <w:name w:val="Основной текст 22"/>
    <w:basedOn w:val="a"/>
    <w:rsid w:val="00FE4C11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Style5">
    <w:name w:val="Style5"/>
    <w:basedOn w:val="a"/>
    <w:rsid w:val="00FE4C11"/>
    <w:pPr>
      <w:widowControl w:val="0"/>
      <w:autoSpaceDE w:val="0"/>
    </w:pPr>
    <w:rPr>
      <w:rFonts w:ascii="Corbel" w:hAnsi="Corbel"/>
    </w:rPr>
  </w:style>
  <w:style w:type="paragraph" w:customStyle="1" w:styleId="Style6">
    <w:name w:val="Style6"/>
    <w:basedOn w:val="a"/>
    <w:rsid w:val="00FE4C11"/>
    <w:pPr>
      <w:widowControl w:val="0"/>
      <w:autoSpaceDE w:val="0"/>
      <w:spacing w:line="250" w:lineRule="exact"/>
      <w:ind w:hanging="1459"/>
    </w:pPr>
    <w:rPr>
      <w:rFonts w:ascii="Corbel" w:hAnsi="Corbel"/>
    </w:rPr>
  </w:style>
  <w:style w:type="paragraph" w:customStyle="1" w:styleId="Style2">
    <w:name w:val="Style2"/>
    <w:basedOn w:val="a"/>
    <w:rsid w:val="00FE4C11"/>
    <w:pPr>
      <w:widowControl w:val="0"/>
      <w:autoSpaceDE w:val="0"/>
      <w:spacing w:line="245" w:lineRule="exact"/>
      <w:jc w:val="both"/>
    </w:pPr>
    <w:rPr>
      <w:rFonts w:ascii="Franklin Gothic Medium" w:hAnsi="Franklin Gothic Medium"/>
    </w:rPr>
  </w:style>
  <w:style w:type="paragraph" w:customStyle="1" w:styleId="Style4">
    <w:name w:val="Style4"/>
    <w:basedOn w:val="a"/>
    <w:rsid w:val="00FE4C11"/>
    <w:pPr>
      <w:widowControl w:val="0"/>
      <w:autoSpaceDE w:val="0"/>
      <w:spacing w:line="247" w:lineRule="exact"/>
      <w:ind w:firstLine="230"/>
      <w:jc w:val="both"/>
    </w:pPr>
    <w:rPr>
      <w:rFonts w:ascii="Franklin Gothic Medium" w:hAnsi="Franklin Gothic Medium"/>
    </w:rPr>
  </w:style>
  <w:style w:type="paragraph" w:customStyle="1" w:styleId="31">
    <w:name w:val="Основной текст 31"/>
    <w:basedOn w:val="a"/>
    <w:rsid w:val="00FE4C11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a"/>
    <w:rsid w:val="00FE4C11"/>
    <w:pPr>
      <w:ind w:firstLine="720"/>
      <w:jc w:val="both"/>
    </w:pPr>
    <w:rPr>
      <w:szCs w:val="20"/>
    </w:rPr>
  </w:style>
  <w:style w:type="paragraph" w:customStyle="1" w:styleId="13">
    <w:name w:val="Текст примечания1"/>
    <w:basedOn w:val="a"/>
    <w:rsid w:val="00FE4C11"/>
    <w:rPr>
      <w:sz w:val="20"/>
      <w:szCs w:val="20"/>
    </w:rPr>
  </w:style>
  <w:style w:type="paragraph" w:customStyle="1" w:styleId="14">
    <w:name w:val="Обычный1"/>
    <w:rsid w:val="00FE4C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9">
    <w:name w:val="Style39"/>
    <w:basedOn w:val="a"/>
    <w:rsid w:val="00FE4C11"/>
    <w:pPr>
      <w:widowControl w:val="0"/>
      <w:autoSpaceDE w:val="0"/>
      <w:spacing w:line="229" w:lineRule="exact"/>
    </w:pPr>
    <w:rPr>
      <w:rFonts w:ascii="Arial" w:hAnsi="Arial"/>
    </w:rPr>
  </w:style>
  <w:style w:type="paragraph" w:customStyle="1" w:styleId="Style16">
    <w:name w:val="Style16"/>
    <w:basedOn w:val="a"/>
    <w:rsid w:val="00FE4C11"/>
    <w:pPr>
      <w:widowControl w:val="0"/>
      <w:autoSpaceDE w:val="0"/>
    </w:pPr>
    <w:rPr>
      <w:rFonts w:ascii="Arial" w:hAnsi="Arial"/>
    </w:rPr>
  </w:style>
  <w:style w:type="paragraph" w:customStyle="1" w:styleId="af7">
    <w:name w:val="Содержимое таблицы"/>
    <w:basedOn w:val="a"/>
    <w:rsid w:val="00FE4C11"/>
    <w:pPr>
      <w:suppressLineNumbers/>
    </w:pPr>
  </w:style>
  <w:style w:type="paragraph" w:customStyle="1" w:styleId="af8">
    <w:name w:val="Заголовок таблицы"/>
    <w:basedOn w:val="af7"/>
    <w:rsid w:val="00FE4C11"/>
    <w:pPr>
      <w:jc w:val="center"/>
    </w:pPr>
    <w:rPr>
      <w:b/>
      <w:bCs/>
    </w:rPr>
  </w:style>
  <w:style w:type="paragraph" w:customStyle="1" w:styleId="af9">
    <w:name w:val="таблица"/>
    <w:basedOn w:val="ac"/>
    <w:rsid w:val="00FE4C11"/>
    <w:pPr>
      <w:ind w:left="57" w:right="57"/>
      <w:jc w:val="left"/>
    </w:pPr>
    <w:rPr>
      <w:rFonts w:ascii="Arial" w:hAnsi="Arial" w:cs="Arial"/>
    </w:rPr>
  </w:style>
  <w:style w:type="paragraph" w:customStyle="1" w:styleId="afa">
    <w:name w:val="Стиль"/>
    <w:rsid w:val="00FE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Book Title"/>
    <w:qFormat/>
    <w:rsid w:val="00FE4C11"/>
    <w:rPr>
      <w:b/>
      <w:bCs/>
      <w:smallCaps/>
      <w:spacing w:val="5"/>
    </w:rPr>
  </w:style>
  <w:style w:type="character" w:customStyle="1" w:styleId="WW8Num1z0">
    <w:name w:val="WW8Num1z0"/>
    <w:rsid w:val="00FE4C11"/>
    <w:rPr>
      <w:rFonts w:ascii="Symbol" w:hAnsi="Symbol" w:hint="default"/>
    </w:rPr>
  </w:style>
  <w:style w:type="character" w:customStyle="1" w:styleId="WW8Num2z0">
    <w:name w:val="WW8Num2z0"/>
    <w:rsid w:val="00FE4C11"/>
    <w:rPr>
      <w:rFonts w:ascii="Symbol" w:hAnsi="Symbol" w:hint="default"/>
    </w:rPr>
  </w:style>
  <w:style w:type="character" w:customStyle="1" w:styleId="WW8Num3z0">
    <w:name w:val="WW8Num3z0"/>
    <w:rsid w:val="00FE4C11"/>
    <w:rPr>
      <w:rFonts w:ascii="Symbol" w:hAnsi="Symbol" w:hint="default"/>
    </w:rPr>
  </w:style>
  <w:style w:type="character" w:customStyle="1" w:styleId="WW8Num4z0">
    <w:name w:val="WW8Num4z0"/>
    <w:rsid w:val="00FE4C11"/>
    <w:rPr>
      <w:rFonts w:ascii="Courier New" w:hAnsi="Courier New" w:cs="Courier New" w:hint="default"/>
    </w:rPr>
  </w:style>
  <w:style w:type="character" w:customStyle="1" w:styleId="WW8Num4z1">
    <w:name w:val="WW8Num4z1"/>
    <w:rsid w:val="00FE4C11"/>
    <w:rPr>
      <w:rFonts w:ascii="Courier New" w:hAnsi="Courier New" w:cs="Courier New" w:hint="default"/>
    </w:rPr>
  </w:style>
  <w:style w:type="character" w:customStyle="1" w:styleId="WW8Num4z2">
    <w:name w:val="WW8Num4z2"/>
    <w:rsid w:val="00FE4C11"/>
    <w:rPr>
      <w:rFonts w:ascii="Wingdings" w:hAnsi="Wingdings" w:hint="default"/>
    </w:rPr>
  </w:style>
  <w:style w:type="character" w:customStyle="1" w:styleId="WW8Num4z3">
    <w:name w:val="WW8Num4z3"/>
    <w:rsid w:val="00FE4C11"/>
    <w:rPr>
      <w:rFonts w:ascii="Symbol" w:hAnsi="Symbol" w:hint="default"/>
    </w:rPr>
  </w:style>
  <w:style w:type="character" w:customStyle="1" w:styleId="WW8Num5z0">
    <w:name w:val="WW8Num5z0"/>
    <w:rsid w:val="00FE4C11"/>
    <w:rPr>
      <w:rFonts w:ascii="Symbol" w:hAnsi="Symbol" w:hint="default"/>
    </w:rPr>
  </w:style>
  <w:style w:type="character" w:customStyle="1" w:styleId="WW8Num6z1">
    <w:name w:val="WW8Num6z1"/>
    <w:rsid w:val="00FE4C11"/>
    <w:rPr>
      <w:rFonts w:ascii="Symbol" w:hAnsi="Symbol" w:hint="default"/>
    </w:rPr>
  </w:style>
  <w:style w:type="character" w:customStyle="1" w:styleId="WW8Num7z0">
    <w:name w:val="WW8Num7z0"/>
    <w:rsid w:val="00FE4C11"/>
    <w:rPr>
      <w:rFonts w:ascii="Symbol" w:hAnsi="Symbol" w:hint="default"/>
    </w:rPr>
  </w:style>
  <w:style w:type="character" w:customStyle="1" w:styleId="WW8Num8z0">
    <w:name w:val="WW8Num8z0"/>
    <w:rsid w:val="00FE4C11"/>
    <w:rPr>
      <w:rFonts w:ascii="Symbol" w:hAnsi="Symbol" w:hint="default"/>
    </w:rPr>
  </w:style>
  <w:style w:type="character" w:customStyle="1" w:styleId="WW8Num9z0">
    <w:name w:val="WW8Num9z0"/>
    <w:rsid w:val="00FE4C11"/>
    <w:rPr>
      <w:rFonts w:ascii="Symbol" w:hAnsi="Symbol" w:hint="default"/>
    </w:rPr>
  </w:style>
  <w:style w:type="character" w:customStyle="1" w:styleId="WW8Num10z0">
    <w:name w:val="WW8Num10z0"/>
    <w:rsid w:val="00FE4C11"/>
    <w:rPr>
      <w:rFonts w:ascii="Symbol" w:hAnsi="Symbol" w:hint="default"/>
    </w:rPr>
  </w:style>
  <w:style w:type="character" w:customStyle="1" w:styleId="WW8Num10z1">
    <w:name w:val="WW8Num10z1"/>
    <w:rsid w:val="00FE4C11"/>
    <w:rPr>
      <w:rFonts w:ascii="Courier New" w:hAnsi="Courier New" w:cs="Courier New" w:hint="default"/>
    </w:rPr>
  </w:style>
  <w:style w:type="character" w:customStyle="1" w:styleId="WW8Num10z2">
    <w:name w:val="WW8Num10z2"/>
    <w:rsid w:val="00FE4C11"/>
    <w:rPr>
      <w:rFonts w:ascii="Wingdings" w:hAnsi="Wingdings" w:hint="default"/>
    </w:rPr>
  </w:style>
  <w:style w:type="character" w:customStyle="1" w:styleId="WW8Num11z1">
    <w:name w:val="WW8Num11z1"/>
    <w:rsid w:val="00FE4C11"/>
    <w:rPr>
      <w:rFonts w:ascii="Times New Roman" w:eastAsia="Times New Roman" w:hAnsi="Times New Roman" w:cs="Times New Roman" w:hint="default"/>
    </w:rPr>
  </w:style>
  <w:style w:type="character" w:customStyle="1" w:styleId="WW8Num14z0">
    <w:name w:val="WW8Num14z0"/>
    <w:rsid w:val="00FE4C11"/>
    <w:rPr>
      <w:rFonts w:ascii="Courier New" w:hAnsi="Courier New" w:cs="Courier New" w:hint="default"/>
    </w:rPr>
  </w:style>
  <w:style w:type="character" w:customStyle="1" w:styleId="WW8Num14z1">
    <w:name w:val="WW8Num14z1"/>
    <w:rsid w:val="00FE4C11"/>
    <w:rPr>
      <w:rFonts w:ascii="Courier New" w:hAnsi="Courier New" w:cs="Courier New" w:hint="default"/>
    </w:rPr>
  </w:style>
  <w:style w:type="character" w:customStyle="1" w:styleId="WW8Num14z2">
    <w:name w:val="WW8Num14z2"/>
    <w:rsid w:val="00FE4C11"/>
    <w:rPr>
      <w:rFonts w:ascii="Wingdings" w:hAnsi="Wingdings" w:hint="default"/>
    </w:rPr>
  </w:style>
  <w:style w:type="character" w:customStyle="1" w:styleId="WW8Num14z3">
    <w:name w:val="WW8Num14z3"/>
    <w:rsid w:val="00FE4C11"/>
    <w:rPr>
      <w:rFonts w:ascii="Symbol" w:hAnsi="Symbol" w:hint="default"/>
    </w:rPr>
  </w:style>
  <w:style w:type="character" w:customStyle="1" w:styleId="WW8Num16z0">
    <w:name w:val="WW8Num16z0"/>
    <w:rsid w:val="00FE4C11"/>
    <w:rPr>
      <w:rFonts w:ascii="Symbol" w:hAnsi="Symbol" w:hint="default"/>
    </w:rPr>
  </w:style>
  <w:style w:type="character" w:customStyle="1" w:styleId="WW8Num16z1">
    <w:name w:val="WW8Num16z1"/>
    <w:rsid w:val="00FE4C11"/>
    <w:rPr>
      <w:rFonts w:ascii="Courier New" w:hAnsi="Courier New" w:cs="Courier New" w:hint="default"/>
    </w:rPr>
  </w:style>
  <w:style w:type="character" w:customStyle="1" w:styleId="WW8Num16z2">
    <w:name w:val="WW8Num16z2"/>
    <w:rsid w:val="00FE4C11"/>
    <w:rPr>
      <w:rFonts w:ascii="Wingdings" w:hAnsi="Wingdings" w:hint="default"/>
    </w:rPr>
  </w:style>
  <w:style w:type="character" w:customStyle="1" w:styleId="WW8Num17z0">
    <w:name w:val="WW8Num17z0"/>
    <w:rsid w:val="00FE4C11"/>
    <w:rPr>
      <w:rFonts w:ascii="Symbol" w:hAnsi="Symbol" w:hint="default"/>
    </w:rPr>
  </w:style>
  <w:style w:type="character" w:customStyle="1" w:styleId="WW8Num18z0">
    <w:name w:val="WW8Num18z0"/>
    <w:rsid w:val="00FE4C11"/>
    <w:rPr>
      <w:rFonts w:ascii="Symbol" w:hAnsi="Symbol" w:hint="default"/>
    </w:rPr>
  </w:style>
  <w:style w:type="character" w:customStyle="1" w:styleId="WW8Num19z0">
    <w:name w:val="WW8Num19z0"/>
    <w:rsid w:val="00FE4C11"/>
    <w:rPr>
      <w:rFonts w:ascii="Symbol" w:hAnsi="Symbol" w:hint="default"/>
    </w:rPr>
  </w:style>
  <w:style w:type="character" w:customStyle="1" w:styleId="WW8Num20z0">
    <w:name w:val="WW8Num20z0"/>
    <w:rsid w:val="00FE4C11"/>
    <w:rPr>
      <w:rFonts w:ascii="Symbol" w:hAnsi="Symbol" w:hint="default"/>
    </w:rPr>
  </w:style>
  <w:style w:type="character" w:customStyle="1" w:styleId="WW8Num22z0">
    <w:name w:val="WW8Num22z0"/>
    <w:rsid w:val="00FE4C11"/>
    <w:rPr>
      <w:rFonts w:ascii="Symbol" w:hAnsi="Symbol" w:hint="default"/>
    </w:rPr>
  </w:style>
  <w:style w:type="character" w:customStyle="1" w:styleId="WW8Num23z0">
    <w:name w:val="WW8Num23z0"/>
    <w:rsid w:val="00FE4C11"/>
    <w:rPr>
      <w:rFonts w:ascii="Symbol" w:hAnsi="Symbol" w:hint="default"/>
    </w:rPr>
  </w:style>
  <w:style w:type="character" w:customStyle="1" w:styleId="WW8Num24z0">
    <w:name w:val="WW8Num24z0"/>
    <w:rsid w:val="00FE4C11"/>
    <w:rPr>
      <w:rFonts w:ascii="Symbol" w:hAnsi="Symbol" w:hint="default"/>
    </w:rPr>
  </w:style>
  <w:style w:type="character" w:customStyle="1" w:styleId="WW8Num25z0">
    <w:name w:val="WW8Num25z0"/>
    <w:rsid w:val="00FE4C11"/>
    <w:rPr>
      <w:rFonts w:ascii="Symbol" w:hAnsi="Symbol" w:hint="default"/>
    </w:rPr>
  </w:style>
  <w:style w:type="character" w:customStyle="1" w:styleId="WW8Num26z0">
    <w:name w:val="WW8Num26z0"/>
    <w:rsid w:val="00FE4C11"/>
    <w:rPr>
      <w:rFonts w:ascii="Wingdings" w:hAnsi="Wingdings" w:hint="default"/>
    </w:rPr>
  </w:style>
  <w:style w:type="character" w:customStyle="1" w:styleId="WW8Num27z0">
    <w:name w:val="WW8Num27z0"/>
    <w:rsid w:val="00FE4C11"/>
    <w:rPr>
      <w:rFonts w:ascii="Symbol" w:hAnsi="Symbol" w:hint="default"/>
    </w:rPr>
  </w:style>
  <w:style w:type="character" w:customStyle="1" w:styleId="WW8Num28z0">
    <w:name w:val="WW8Num28z0"/>
    <w:rsid w:val="00FE4C11"/>
    <w:rPr>
      <w:rFonts w:ascii="Symbol" w:hAnsi="Symbol" w:hint="default"/>
    </w:rPr>
  </w:style>
  <w:style w:type="character" w:customStyle="1" w:styleId="WW8Num30z0">
    <w:name w:val="WW8Num30z0"/>
    <w:rsid w:val="00FE4C11"/>
    <w:rPr>
      <w:rFonts w:ascii="Symbol" w:hAnsi="Symbol" w:hint="default"/>
    </w:rPr>
  </w:style>
  <w:style w:type="character" w:customStyle="1" w:styleId="WW8Num31z0">
    <w:name w:val="WW8Num31z0"/>
    <w:rsid w:val="00FE4C11"/>
    <w:rPr>
      <w:rFonts w:ascii="Symbol" w:hAnsi="Symbol" w:hint="default"/>
    </w:rPr>
  </w:style>
  <w:style w:type="character" w:customStyle="1" w:styleId="WW8Num32z0">
    <w:name w:val="WW8Num32z0"/>
    <w:rsid w:val="00FE4C11"/>
    <w:rPr>
      <w:rFonts w:ascii="Symbol" w:hAnsi="Symbol" w:hint="default"/>
    </w:rPr>
  </w:style>
  <w:style w:type="character" w:customStyle="1" w:styleId="WW8Num32z1">
    <w:name w:val="WW8Num32z1"/>
    <w:rsid w:val="00FE4C11"/>
    <w:rPr>
      <w:rFonts w:ascii="Courier New" w:hAnsi="Courier New" w:cs="Courier New" w:hint="default"/>
    </w:rPr>
  </w:style>
  <w:style w:type="character" w:customStyle="1" w:styleId="WW8Num32z2">
    <w:name w:val="WW8Num32z2"/>
    <w:rsid w:val="00FE4C11"/>
    <w:rPr>
      <w:rFonts w:ascii="Wingdings" w:hAnsi="Wingdings" w:hint="default"/>
    </w:rPr>
  </w:style>
  <w:style w:type="character" w:customStyle="1" w:styleId="WW8Num33z0">
    <w:name w:val="WW8Num33z0"/>
    <w:rsid w:val="00FE4C11"/>
    <w:rPr>
      <w:rFonts w:ascii="Times New Roman" w:hAnsi="Times New Roman" w:cs="Times New Roman" w:hint="default"/>
    </w:rPr>
  </w:style>
  <w:style w:type="character" w:customStyle="1" w:styleId="WW8Num34z0">
    <w:name w:val="WW8Num34z0"/>
    <w:rsid w:val="00FE4C11"/>
    <w:rPr>
      <w:rFonts w:ascii="Symbol" w:hAnsi="Symbol" w:hint="default"/>
    </w:rPr>
  </w:style>
  <w:style w:type="character" w:customStyle="1" w:styleId="WW8Num35z2">
    <w:name w:val="WW8Num35z2"/>
    <w:rsid w:val="00FE4C11"/>
    <w:rPr>
      <w:rFonts w:ascii="Courier New" w:hAnsi="Courier New" w:cs="Times New Roman" w:hint="default"/>
    </w:rPr>
  </w:style>
  <w:style w:type="character" w:customStyle="1" w:styleId="WW8Num36z0">
    <w:name w:val="WW8Num36z0"/>
    <w:rsid w:val="00FE4C11"/>
    <w:rPr>
      <w:rFonts w:ascii="Symbol" w:hAnsi="Symbol" w:hint="default"/>
    </w:rPr>
  </w:style>
  <w:style w:type="character" w:customStyle="1" w:styleId="WW8Num37z0">
    <w:name w:val="WW8Num37z0"/>
    <w:rsid w:val="00FE4C11"/>
    <w:rPr>
      <w:rFonts w:ascii="Symbol" w:hAnsi="Symbol" w:hint="default"/>
      <w:sz w:val="22"/>
    </w:rPr>
  </w:style>
  <w:style w:type="character" w:customStyle="1" w:styleId="WW8Num38z0">
    <w:name w:val="WW8Num38z0"/>
    <w:rsid w:val="00FE4C11"/>
    <w:rPr>
      <w:rFonts w:ascii="Wingdings" w:hAnsi="Wingdings" w:hint="default"/>
    </w:rPr>
  </w:style>
  <w:style w:type="character" w:customStyle="1" w:styleId="WW8Num39z0">
    <w:name w:val="WW8Num39z0"/>
    <w:rsid w:val="00FE4C11"/>
    <w:rPr>
      <w:rFonts w:ascii="Wingdings" w:hAnsi="Wingdings" w:hint="default"/>
    </w:rPr>
  </w:style>
  <w:style w:type="character" w:customStyle="1" w:styleId="WW8Num40z0">
    <w:name w:val="WW8Num40z0"/>
    <w:rsid w:val="00FE4C11"/>
    <w:rPr>
      <w:rFonts w:ascii="Symbol" w:hAnsi="Symbol" w:hint="default"/>
    </w:rPr>
  </w:style>
  <w:style w:type="character" w:customStyle="1" w:styleId="WW8Num41z0">
    <w:name w:val="WW8Num41z0"/>
    <w:rsid w:val="00FE4C11"/>
    <w:rPr>
      <w:rFonts w:ascii="Symbol" w:hAnsi="Symbol" w:hint="default"/>
    </w:rPr>
  </w:style>
  <w:style w:type="character" w:customStyle="1" w:styleId="WW8Num42z0">
    <w:name w:val="WW8Num42z0"/>
    <w:rsid w:val="00FE4C11"/>
    <w:rPr>
      <w:rFonts w:ascii="Symbol" w:hAnsi="Symbol" w:hint="default"/>
    </w:rPr>
  </w:style>
  <w:style w:type="character" w:customStyle="1" w:styleId="WW8Num43z0">
    <w:name w:val="WW8Num43z0"/>
    <w:rsid w:val="00FE4C11"/>
    <w:rPr>
      <w:rFonts w:ascii="Symbol" w:hAnsi="Symbol" w:hint="default"/>
    </w:rPr>
  </w:style>
  <w:style w:type="character" w:customStyle="1" w:styleId="WW8Num44z0">
    <w:name w:val="WW8Num44z0"/>
    <w:rsid w:val="00FE4C11"/>
    <w:rPr>
      <w:rFonts w:ascii="Courier New" w:hAnsi="Courier New" w:cs="Times New Roman" w:hint="default"/>
    </w:rPr>
  </w:style>
  <w:style w:type="character" w:customStyle="1" w:styleId="WW8Num44z1">
    <w:name w:val="WW8Num44z1"/>
    <w:rsid w:val="00FE4C11"/>
    <w:rPr>
      <w:rFonts w:ascii="Courier New" w:hAnsi="Courier New" w:cs="Courier New" w:hint="default"/>
    </w:rPr>
  </w:style>
  <w:style w:type="character" w:customStyle="1" w:styleId="WW8Num44z2">
    <w:name w:val="WW8Num44z2"/>
    <w:rsid w:val="00FE4C11"/>
    <w:rPr>
      <w:rFonts w:ascii="Wingdings" w:hAnsi="Wingdings" w:hint="default"/>
    </w:rPr>
  </w:style>
  <w:style w:type="character" w:customStyle="1" w:styleId="WW8Num44z3">
    <w:name w:val="WW8Num44z3"/>
    <w:rsid w:val="00FE4C11"/>
    <w:rPr>
      <w:rFonts w:ascii="Symbol" w:hAnsi="Symbol" w:hint="default"/>
    </w:rPr>
  </w:style>
  <w:style w:type="character" w:customStyle="1" w:styleId="WW8Num45z0">
    <w:name w:val="WW8Num45z0"/>
    <w:rsid w:val="00FE4C11"/>
    <w:rPr>
      <w:rFonts w:ascii="Symbol" w:hAnsi="Symbol" w:hint="default"/>
    </w:rPr>
  </w:style>
  <w:style w:type="character" w:customStyle="1" w:styleId="WW8Num46z0">
    <w:name w:val="WW8Num46z0"/>
    <w:rsid w:val="00FE4C11"/>
    <w:rPr>
      <w:rFonts w:ascii="Symbol" w:hAnsi="Symbol" w:hint="default"/>
    </w:rPr>
  </w:style>
  <w:style w:type="character" w:customStyle="1" w:styleId="WW8Num47z0">
    <w:name w:val="WW8Num47z0"/>
    <w:rsid w:val="00FE4C11"/>
    <w:rPr>
      <w:rFonts w:ascii="Symbol" w:hAnsi="Symbol" w:hint="default"/>
    </w:rPr>
  </w:style>
  <w:style w:type="character" w:customStyle="1" w:styleId="WW8Num48z0">
    <w:name w:val="WW8Num48z0"/>
    <w:rsid w:val="00FE4C11"/>
    <w:rPr>
      <w:rFonts w:ascii="Symbol" w:hAnsi="Symbol" w:hint="default"/>
    </w:rPr>
  </w:style>
  <w:style w:type="character" w:customStyle="1" w:styleId="WW8Num49z0">
    <w:name w:val="WW8Num49z0"/>
    <w:rsid w:val="00FE4C11"/>
    <w:rPr>
      <w:rFonts w:ascii="Symbol" w:hAnsi="Symbol" w:hint="default"/>
    </w:rPr>
  </w:style>
  <w:style w:type="character" w:customStyle="1" w:styleId="WW8Num50z0">
    <w:name w:val="WW8Num50z0"/>
    <w:rsid w:val="00FE4C11"/>
    <w:rPr>
      <w:rFonts w:ascii="Wingdings" w:hAnsi="Wingdings" w:hint="default"/>
    </w:rPr>
  </w:style>
  <w:style w:type="character" w:customStyle="1" w:styleId="WW8Num51z0">
    <w:name w:val="WW8Num51z0"/>
    <w:rsid w:val="00FE4C11"/>
    <w:rPr>
      <w:rFonts w:ascii="Symbol" w:hAnsi="Symbol" w:hint="default"/>
    </w:rPr>
  </w:style>
  <w:style w:type="character" w:customStyle="1" w:styleId="WW8Num52z0">
    <w:name w:val="WW8Num52z0"/>
    <w:rsid w:val="00FE4C11"/>
    <w:rPr>
      <w:rFonts w:ascii="Symbol" w:hAnsi="Symbol" w:hint="default"/>
    </w:rPr>
  </w:style>
  <w:style w:type="character" w:customStyle="1" w:styleId="WW8Num52z1">
    <w:name w:val="WW8Num52z1"/>
    <w:rsid w:val="00FE4C11"/>
    <w:rPr>
      <w:rFonts w:ascii="Courier New" w:hAnsi="Courier New" w:cs="Times New Roman" w:hint="default"/>
    </w:rPr>
  </w:style>
  <w:style w:type="character" w:customStyle="1" w:styleId="WW8Num52z2">
    <w:name w:val="WW8Num52z2"/>
    <w:rsid w:val="00FE4C11"/>
    <w:rPr>
      <w:rFonts w:ascii="Wingdings" w:hAnsi="Wingdings" w:hint="default"/>
    </w:rPr>
  </w:style>
  <w:style w:type="character" w:customStyle="1" w:styleId="WW8Num52z4">
    <w:name w:val="WW8Num52z4"/>
    <w:rsid w:val="00FE4C11"/>
    <w:rPr>
      <w:rFonts w:ascii="Courier New" w:hAnsi="Courier New" w:cs="Courier New" w:hint="default"/>
    </w:rPr>
  </w:style>
  <w:style w:type="character" w:customStyle="1" w:styleId="WW8Num53z0">
    <w:name w:val="WW8Num53z0"/>
    <w:rsid w:val="00FE4C11"/>
    <w:rPr>
      <w:rFonts w:ascii="Symbol" w:hAnsi="Symbol" w:hint="default"/>
    </w:rPr>
  </w:style>
  <w:style w:type="character" w:customStyle="1" w:styleId="WW8Num54z0">
    <w:name w:val="WW8Num54z0"/>
    <w:rsid w:val="00FE4C11"/>
    <w:rPr>
      <w:rFonts w:ascii="Courier New" w:hAnsi="Courier New" w:cs="Courier New" w:hint="default"/>
    </w:rPr>
  </w:style>
  <w:style w:type="character" w:customStyle="1" w:styleId="WW8Num55z0">
    <w:name w:val="WW8Num55z0"/>
    <w:rsid w:val="00FE4C11"/>
    <w:rPr>
      <w:rFonts w:ascii="Courier New" w:hAnsi="Courier New" w:cs="Courier New" w:hint="default"/>
    </w:rPr>
  </w:style>
  <w:style w:type="character" w:customStyle="1" w:styleId="WW8Num55z1">
    <w:name w:val="WW8Num55z1"/>
    <w:rsid w:val="00FE4C11"/>
    <w:rPr>
      <w:rFonts w:ascii="Courier New" w:hAnsi="Courier New" w:cs="Courier New" w:hint="default"/>
    </w:rPr>
  </w:style>
  <w:style w:type="character" w:customStyle="1" w:styleId="WW8Num55z2">
    <w:name w:val="WW8Num55z2"/>
    <w:rsid w:val="00FE4C11"/>
    <w:rPr>
      <w:rFonts w:ascii="Wingdings" w:hAnsi="Wingdings" w:hint="default"/>
    </w:rPr>
  </w:style>
  <w:style w:type="character" w:customStyle="1" w:styleId="WW8Num55z3">
    <w:name w:val="WW8Num55z3"/>
    <w:rsid w:val="00FE4C11"/>
    <w:rPr>
      <w:rFonts w:ascii="Symbol" w:hAnsi="Symbol" w:hint="default"/>
    </w:rPr>
  </w:style>
  <w:style w:type="character" w:customStyle="1" w:styleId="WW8Num56z0">
    <w:name w:val="WW8Num56z0"/>
    <w:rsid w:val="00FE4C11"/>
    <w:rPr>
      <w:rFonts w:ascii="Symbol" w:hAnsi="Symbol" w:hint="default"/>
    </w:rPr>
  </w:style>
  <w:style w:type="character" w:customStyle="1" w:styleId="WW8Num57z0">
    <w:name w:val="WW8Num57z0"/>
    <w:rsid w:val="00FE4C11"/>
    <w:rPr>
      <w:rFonts w:ascii="Times New Roman" w:hAnsi="Times New Roman" w:cs="Times New Roman" w:hint="default"/>
      <w:b w:val="0"/>
      <w:bCs w:val="0"/>
    </w:rPr>
  </w:style>
  <w:style w:type="character" w:customStyle="1" w:styleId="WW8Num58z0">
    <w:name w:val="WW8Num58z0"/>
    <w:rsid w:val="00FE4C11"/>
    <w:rPr>
      <w:rFonts w:ascii="Symbol" w:hAnsi="Symbol" w:hint="default"/>
    </w:rPr>
  </w:style>
  <w:style w:type="character" w:customStyle="1" w:styleId="WW8Num59z0">
    <w:name w:val="WW8Num59z0"/>
    <w:rsid w:val="00FE4C11"/>
    <w:rPr>
      <w:rFonts w:ascii="Symbol" w:hAnsi="Symbol" w:hint="default"/>
    </w:rPr>
  </w:style>
  <w:style w:type="character" w:customStyle="1" w:styleId="WW8Num60z0">
    <w:name w:val="WW8Num60z0"/>
    <w:rsid w:val="00FE4C11"/>
    <w:rPr>
      <w:b w:val="0"/>
      <w:bCs w:val="0"/>
      <w:i w:val="0"/>
      <w:iCs w:val="0"/>
    </w:rPr>
  </w:style>
  <w:style w:type="character" w:customStyle="1" w:styleId="WW8Num60z1">
    <w:name w:val="WW8Num60z1"/>
    <w:rsid w:val="00FE4C11"/>
    <w:rPr>
      <w:rFonts w:ascii="Symbol" w:hAnsi="Symbol" w:hint="default"/>
    </w:rPr>
  </w:style>
  <w:style w:type="character" w:customStyle="1" w:styleId="WW8Num62z0">
    <w:name w:val="WW8Num62z0"/>
    <w:rsid w:val="00FE4C11"/>
    <w:rPr>
      <w:rFonts w:ascii="Symbol" w:hAnsi="Symbol" w:hint="default"/>
    </w:rPr>
  </w:style>
  <w:style w:type="character" w:customStyle="1" w:styleId="WW8Num62z1">
    <w:name w:val="WW8Num62z1"/>
    <w:rsid w:val="00FE4C11"/>
    <w:rPr>
      <w:rFonts w:ascii="Courier New" w:hAnsi="Courier New" w:cs="Courier New" w:hint="default"/>
    </w:rPr>
  </w:style>
  <w:style w:type="character" w:customStyle="1" w:styleId="WW8Num62z2">
    <w:name w:val="WW8Num62z2"/>
    <w:rsid w:val="00FE4C11"/>
    <w:rPr>
      <w:rFonts w:ascii="Wingdings" w:hAnsi="Wingdings" w:hint="default"/>
    </w:rPr>
  </w:style>
  <w:style w:type="character" w:customStyle="1" w:styleId="WW8Num63z0">
    <w:name w:val="WW8Num63z0"/>
    <w:rsid w:val="00FE4C11"/>
    <w:rPr>
      <w:rFonts w:ascii="Symbol" w:hAnsi="Symbol" w:hint="default"/>
    </w:rPr>
  </w:style>
  <w:style w:type="character" w:customStyle="1" w:styleId="WW8Num63z1">
    <w:name w:val="WW8Num63z1"/>
    <w:rsid w:val="00FE4C11"/>
    <w:rPr>
      <w:rFonts w:ascii="Courier New" w:hAnsi="Courier New" w:cs="Courier New" w:hint="default"/>
    </w:rPr>
  </w:style>
  <w:style w:type="character" w:customStyle="1" w:styleId="WW8Num63z2">
    <w:name w:val="WW8Num63z2"/>
    <w:rsid w:val="00FE4C11"/>
    <w:rPr>
      <w:rFonts w:ascii="Wingdings" w:hAnsi="Wingdings" w:hint="default"/>
    </w:rPr>
  </w:style>
  <w:style w:type="character" w:customStyle="1" w:styleId="WW8Num64z0">
    <w:name w:val="WW8Num64z0"/>
    <w:rsid w:val="00FE4C11"/>
    <w:rPr>
      <w:rFonts w:ascii="Symbol" w:hAnsi="Symbol" w:hint="default"/>
    </w:rPr>
  </w:style>
  <w:style w:type="character" w:customStyle="1" w:styleId="WW8Num65z0">
    <w:name w:val="WW8Num65z0"/>
    <w:rsid w:val="00FE4C11"/>
    <w:rPr>
      <w:rFonts w:ascii="Symbol" w:hAnsi="Symbol" w:hint="default"/>
    </w:rPr>
  </w:style>
  <w:style w:type="character" w:customStyle="1" w:styleId="WW8Num66z0">
    <w:name w:val="WW8Num66z0"/>
    <w:rsid w:val="00FE4C11"/>
    <w:rPr>
      <w:rFonts w:ascii="Courier New" w:hAnsi="Courier New" w:cs="Courier New" w:hint="default"/>
    </w:rPr>
  </w:style>
  <w:style w:type="character" w:customStyle="1" w:styleId="WW8Num67z0">
    <w:name w:val="WW8Num67z0"/>
    <w:rsid w:val="00FE4C11"/>
    <w:rPr>
      <w:rFonts w:ascii="Symbol" w:hAnsi="Symbol" w:hint="default"/>
    </w:rPr>
  </w:style>
  <w:style w:type="character" w:customStyle="1" w:styleId="WW8Num68z0">
    <w:name w:val="WW8Num68z0"/>
    <w:rsid w:val="00FE4C11"/>
    <w:rPr>
      <w:rFonts w:ascii="Symbol" w:hAnsi="Symbol" w:hint="default"/>
    </w:rPr>
  </w:style>
  <w:style w:type="character" w:customStyle="1" w:styleId="WW8Num69z0">
    <w:name w:val="WW8Num69z0"/>
    <w:rsid w:val="00FE4C11"/>
    <w:rPr>
      <w:rFonts w:ascii="Symbol" w:hAnsi="Symbol" w:hint="default"/>
    </w:rPr>
  </w:style>
  <w:style w:type="character" w:customStyle="1" w:styleId="15">
    <w:name w:val="Основной шрифт абзаца1"/>
    <w:rsid w:val="00FE4C11"/>
  </w:style>
  <w:style w:type="character" w:customStyle="1" w:styleId="100">
    <w:name w:val="Знак Знак10"/>
    <w:rsid w:val="00FE4C11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FontStyle14">
    <w:name w:val="Font Style14"/>
    <w:rsid w:val="00FE4C11"/>
    <w:rPr>
      <w:rFonts w:ascii="Times New Roman" w:hAnsi="Times New Roman" w:cs="Times New Roman" w:hint="default"/>
      <w:sz w:val="20"/>
      <w:szCs w:val="20"/>
    </w:rPr>
  </w:style>
  <w:style w:type="character" w:customStyle="1" w:styleId="FontStyle17">
    <w:name w:val="Font Style17"/>
    <w:rsid w:val="00FE4C11"/>
    <w:rPr>
      <w:rFonts w:ascii="Corbel" w:hAnsi="Corbel" w:cs="Corbel" w:hint="default"/>
      <w:b/>
      <w:bCs/>
      <w:sz w:val="20"/>
      <w:szCs w:val="20"/>
    </w:rPr>
  </w:style>
  <w:style w:type="character" w:customStyle="1" w:styleId="FontStyle31">
    <w:name w:val="Font Style31"/>
    <w:uiPriority w:val="99"/>
    <w:rsid w:val="00FE4C11"/>
    <w:rPr>
      <w:rFonts w:ascii="Times New Roman" w:hAnsi="Times New Roman" w:cs="Times New Roman" w:hint="default"/>
      <w:sz w:val="24"/>
      <w:szCs w:val="24"/>
    </w:rPr>
  </w:style>
  <w:style w:type="character" w:customStyle="1" w:styleId="FontStyle47">
    <w:name w:val="Font Style47"/>
    <w:rsid w:val="00FE4C11"/>
    <w:rPr>
      <w:rFonts w:ascii="Arial" w:hAnsi="Arial" w:cs="Arial" w:hint="default"/>
      <w:sz w:val="18"/>
      <w:szCs w:val="18"/>
    </w:rPr>
  </w:style>
  <w:style w:type="character" w:customStyle="1" w:styleId="91">
    <w:name w:val="Знак Знак9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81">
    <w:name w:val="Знак Знак8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71">
    <w:name w:val="Знак Знак7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6">
    <w:name w:val="Знак Знак6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rsid w:val="00FE4C11"/>
    <w:rPr>
      <w:rFonts w:ascii="Tahoma" w:hAnsi="Tahoma" w:cs="Tahoma" w:hint="default"/>
      <w:b/>
      <w:bCs/>
      <w:sz w:val="20"/>
      <w:szCs w:val="20"/>
    </w:rPr>
  </w:style>
  <w:style w:type="character" w:customStyle="1" w:styleId="51">
    <w:name w:val="Знак Знак5"/>
    <w:rsid w:val="00FE4C11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18">
    <w:name w:val="Знак Знак18"/>
    <w:rsid w:val="00FE4C11"/>
    <w:rPr>
      <w:rFonts w:ascii="Times New Roman" w:eastAsia="Times New Roman" w:hAnsi="Times New Roman" w:cs="Times New Roman" w:hint="default"/>
      <w:b/>
      <w:bCs w:val="0"/>
      <w:color w:val="000000"/>
      <w:sz w:val="25"/>
      <w:shd w:val="clear" w:color="auto" w:fill="FFFFFF"/>
    </w:rPr>
  </w:style>
  <w:style w:type="character" w:customStyle="1" w:styleId="17">
    <w:name w:val="Знак Знак17"/>
    <w:rsid w:val="00FE4C11"/>
    <w:rPr>
      <w:rFonts w:ascii="Verdana" w:eastAsia="Times New Roman" w:hAnsi="Verdana" w:hint="default"/>
      <w:sz w:val="24"/>
      <w:shd w:val="clear" w:color="auto" w:fill="FFFFFF"/>
    </w:rPr>
  </w:style>
  <w:style w:type="character" w:customStyle="1" w:styleId="16">
    <w:name w:val="Знак Знак16"/>
    <w:rsid w:val="00FE4C11"/>
    <w:rPr>
      <w:rFonts w:ascii="Verdana" w:eastAsia="Times New Roman" w:hAnsi="Verdana" w:hint="default"/>
      <w:b/>
      <w:bCs w:val="0"/>
      <w:sz w:val="24"/>
      <w:shd w:val="clear" w:color="auto" w:fill="FFFFFF"/>
    </w:rPr>
  </w:style>
  <w:style w:type="character" w:customStyle="1" w:styleId="150">
    <w:name w:val="Знак Знак15"/>
    <w:rsid w:val="00FE4C11"/>
    <w:rPr>
      <w:rFonts w:ascii="Times New Roman" w:eastAsia="Times New Roman" w:hAnsi="Times New Roman" w:cs="Times New Roman" w:hint="default"/>
      <w:b/>
      <w:bCs w:val="0"/>
      <w:color w:val="000000"/>
      <w:sz w:val="29"/>
      <w:shd w:val="clear" w:color="auto" w:fill="FFFFFF"/>
    </w:rPr>
  </w:style>
  <w:style w:type="character" w:customStyle="1" w:styleId="140">
    <w:name w:val="Знак Знак14"/>
    <w:rsid w:val="00FE4C11"/>
    <w:rPr>
      <w:rFonts w:ascii="Verdana" w:eastAsia="Times New Roman" w:hAnsi="Verdana" w:hint="default"/>
      <w:b/>
      <w:bCs w:val="0"/>
      <w:color w:val="000000"/>
      <w:sz w:val="22"/>
      <w:shd w:val="clear" w:color="auto" w:fill="FFFFFF"/>
    </w:rPr>
  </w:style>
  <w:style w:type="character" w:customStyle="1" w:styleId="130">
    <w:name w:val="Знак Знак13"/>
    <w:rsid w:val="00FE4C11"/>
    <w:rPr>
      <w:rFonts w:ascii="Verdana" w:eastAsia="Times New Roman" w:hAnsi="Verdana" w:hint="default"/>
      <w:b/>
      <w:bCs w:val="0"/>
      <w:color w:val="000000"/>
      <w:sz w:val="24"/>
      <w:shd w:val="clear" w:color="auto" w:fill="FFFFFF"/>
    </w:rPr>
  </w:style>
  <w:style w:type="character" w:customStyle="1" w:styleId="120">
    <w:name w:val="Знак Знак12"/>
    <w:rsid w:val="00FE4C11"/>
    <w:rPr>
      <w:rFonts w:ascii="Times New Roman" w:eastAsia="Times New Roman" w:hAnsi="Times New Roman" w:cs="Times New Roman" w:hint="default"/>
      <w:color w:val="000000"/>
      <w:sz w:val="24"/>
      <w:shd w:val="clear" w:color="auto" w:fill="FFFFFF"/>
    </w:rPr>
  </w:style>
  <w:style w:type="character" w:customStyle="1" w:styleId="110">
    <w:name w:val="Знак Знак11"/>
    <w:rsid w:val="00FE4C11"/>
    <w:rPr>
      <w:rFonts w:ascii="Times New Roman" w:eastAsia="Times New Roman" w:hAnsi="Times New Roman" w:cs="Times New Roman" w:hint="default"/>
      <w:b/>
      <w:bCs w:val="0"/>
      <w:sz w:val="24"/>
    </w:rPr>
  </w:style>
  <w:style w:type="character" w:customStyle="1" w:styleId="41">
    <w:name w:val="Знак Знак4"/>
    <w:rsid w:val="00FE4C11"/>
    <w:rPr>
      <w:rFonts w:ascii="Times New Roman" w:eastAsia="Times New Roman" w:hAnsi="Times New Roman" w:cs="Times New Roman" w:hint="default"/>
      <w:color w:val="000000"/>
      <w:sz w:val="25"/>
      <w:shd w:val="clear" w:color="auto" w:fill="FFFFFF"/>
    </w:rPr>
  </w:style>
  <w:style w:type="character" w:customStyle="1" w:styleId="afc">
    <w:name w:val="Символ сноски"/>
    <w:rsid w:val="00FE4C11"/>
    <w:rPr>
      <w:vertAlign w:val="superscript"/>
    </w:rPr>
  </w:style>
  <w:style w:type="character" w:customStyle="1" w:styleId="32">
    <w:name w:val="Знак Знак3"/>
    <w:rsid w:val="00FE4C11"/>
    <w:rPr>
      <w:rFonts w:ascii="Times New Roman" w:eastAsia="Times New Roman" w:hAnsi="Times New Roman" w:cs="Times New Roman" w:hint="default"/>
    </w:rPr>
  </w:style>
  <w:style w:type="character" w:customStyle="1" w:styleId="23">
    <w:name w:val="Знак Знак2"/>
    <w:rsid w:val="00FE4C11"/>
    <w:rPr>
      <w:rFonts w:ascii="Times New Roman" w:eastAsia="Times New Roman" w:hAnsi="Times New Roman" w:cs="Times New Roman" w:hint="default"/>
      <w:sz w:val="24"/>
    </w:rPr>
  </w:style>
  <w:style w:type="character" w:customStyle="1" w:styleId="19">
    <w:name w:val="Знак примечания1"/>
    <w:rsid w:val="00FE4C11"/>
    <w:rPr>
      <w:sz w:val="16"/>
    </w:rPr>
  </w:style>
  <w:style w:type="character" w:customStyle="1" w:styleId="1a">
    <w:name w:val="Знак Знак1"/>
    <w:rsid w:val="00FE4C11"/>
    <w:rPr>
      <w:rFonts w:ascii="Times New Roman" w:eastAsia="Times New Roman" w:hAnsi="Times New Roman" w:cs="Times New Roman" w:hint="default"/>
    </w:rPr>
  </w:style>
  <w:style w:type="character" w:customStyle="1" w:styleId="FontStyle43">
    <w:name w:val="Font Style43"/>
    <w:rsid w:val="00FE4C11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rsid w:val="00FE4C11"/>
    <w:rPr>
      <w:rFonts w:ascii="Arial Black" w:hAnsi="Arial Black" w:cs="Arial Black" w:hint="default"/>
      <w:i/>
      <w:iCs/>
      <w:sz w:val="10"/>
      <w:szCs w:val="10"/>
    </w:rPr>
  </w:style>
  <w:style w:type="character" w:customStyle="1" w:styleId="FontStyle126">
    <w:name w:val="Font Style126"/>
    <w:rsid w:val="00FE4C1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1">
    <w:name w:val="Font Style131"/>
    <w:rsid w:val="00FE4C1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fd">
    <w:name w:val="Знак Знак"/>
    <w:rsid w:val="00FE4C11"/>
    <w:rPr>
      <w:rFonts w:ascii="Tahoma" w:eastAsia="Times New Roman" w:hAnsi="Tahoma" w:cs="Tahoma" w:hint="default"/>
      <w:sz w:val="16"/>
      <w:szCs w:val="16"/>
    </w:rPr>
  </w:style>
  <w:style w:type="character" w:customStyle="1" w:styleId="apple-converted-space">
    <w:name w:val="apple-converted-space"/>
    <w:basedOn w:val="15"/>
    <w:rsid w:val="00FE4C11"/>
  </w:style>
  <w:style w:type="paragraph" w:customStyle="1" w:styleId="1b">
    <w:name w:val="Абзац списка1"/>
    <w:basedOn w:val="a"/>
    <w:rsid w:val="00494E25"/>
    <w:pPr>
      <w:suppressAutoHyphens w:val="0"/>
      <w:ind w:left="708"/>
    </w:pPr>
    <w:rPr>
      <w:rFonts w:eastAsia="Calibri"/>
      <w:sz w:val="20"/>
      <w:szCs w:val="20"/>
      <w:lang w:eastAsia="ru-RU"/>
    </w:rPr>
  </w:style>
  <w:style w:type="table" w:styleId="afe">
    <w:name w:val="Table Grid"/>
    <w:basedOn w:val="a1"/>
    <w:uiPriority w:val="59"/>
    <w:rsid w:val="0026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115pt">
    <w:name w:val="Основной текст + Times New Roman;11;5 pt"/>
    <w:basedOn w:val="a0"/>
    <w:rsid w:val="00260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E4C11"/>
    <w:pPr>
      <w:keepNext/>
      <w:shd w:val="clear" w:color="auto" w:fill="FFFFFF"/>
      <w:tabs>
        <w:tab w:val="num" w:pos="432"/>
      </w:tabs>
      <w:ind w:left="432" w:hanging="432"/>
      <w:jc w:val="center"/>
      <w:outlineLvl w:val="0"/>
    </w:pPr>
    <w:rPr>
      <w:b/>
      <w:color w:val="000000"/>
      <w:sz w:val="25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4C11"/>
    <w:pPr>
      <w:keepNext/>
      <w:shd w:val="clear" w:color="auto" w:fill="FFFFFF"/>
      <w:tabs>
        <w:tab w:val="num" w:pos="576"/>
      </w:tabs>
      <w:ind w:left="576" w:hanging="576"/>
      <w:jc w:val="center"/>
      <w:outlineLvl w:val="1"/>
    </w:pPr>
    <w:rPr>
      <w:rFonts w:ascii="Verdana" w:hAnsi="Verdana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E4C11"/>
    <w:pPr>
      <w:keepNext/>
      <w:shd w:val="clear" w:color="auto" w:fill="FFFFFF"/>
      <w:tabs>
        <w:tab w:val="num" w:pos="720"/>
      </w:tabs>
      <w:ind w:left="720" w:hanging="720"/>
      <w:jc w:val="center"/>
      <w:outlineLvl w:val="2"/>
    </w:pPr>
    <w:rPr>
      <w:rFonts w:ascii="Verdana" w:hAnsi="Verdana"/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E4C11"/>
    <w:pPr>
      <w:keepNext/>
      <w:shd w:val="clear" w:color="auto" w:fill="FFFFFF"/>
      <w:tabs>
        <w:tab w:val="num" w:pos="864"/>
      </w:tabs>
      <w:ind w:left="864" w:hanging="864"/>
      <w:jc w:val="center"/>
      <w:outlineLvl w:val="3"/>
    </w:pPr>
    <w:rPr>
      <w:b/>
      <w:color w:val="000000"/>
      <w:sz w:val="29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FE4C11"/>
    <w:pPr>
      <w:keepNext/>
      <w:shd w:val="clear" w:color="auto" w:fill="FFFFFF"/>
      <w:tabs>
        <w:tab w:val="num" w:pos="1008"/>
      </w:tabs>
      <w:ind w:left="1008" w:hanging="1008"/>
      <w:jc w:val="center"/>
      <w:outlineLvl w:val="4"/>
    </w:pPr>
    <w:rPr>
      <w:rFonts w:ascii="Verdana" w:hAnsi="Verdana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FE4C11"/>
    <w:pPr>
      <w:keepNext/>
      <w:shd w:val="clear" w:color="auto" w:fill="FFFFFF"/>
      <w:tabs>
        <w:tab w:val="num" w:pos="1296"/>
      </w:tabs>
      <w:ind w:left="1296" w:hanging="1296"/>
      <w:jc w:val="center"/>
      <w:outlineLvl w:val="6"/>
    </w:pPr>
    <w:rPr>
      <w:rFonts w:ascii="Verdana" w:hAnsi="Verdana"/>
      <w:b/>
      <w:color w:val="000000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FE4C11"/>
    <w:pPr>
      <w:keepNext/>
      <w:shd w:val="clear" w:color="auto" w:fill="FFFFFF"/>
      <w:tabs>
        <w:tab w:val="num" w:pos="1440"/>
      </w:tabs>
      <w:ind w:left="1440" w:hanging="1440"/>
      <w:jc w:val="center"/>
      <w:outlineLvl w:val="7"/>
    </w:pPr>
    <w:rPr>
      <w:color w:val="00000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FE4C11"/>
    <w:pPr>
      <w:keepNext/>
      <w:tabs>
        <w:tab w:val="num" w:pos="1584"/>
      </w:tabs>
      <w:ind w:firstLine="72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4C11"/>
    <w:rPr>
      <w:rFonts w:ascii="Times New Roman" w:eastAsia="Times New Roman" w:hAnsi="Times New Roman" w:cs="Times New Roman"/>
      <w:b/>
      <w:color w:val="000000"/>
      <w:sz w:val="25"/>
      <w:szCs w:val="20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semiHidden/>
    <w:rsid w:val="00FE4C11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character" w:customStyle="1" w:styleId="30">
    <w:name w:val="Заголовок 3 Знак"/>
    <w:basedOn w:val="a0"/>
    <w:link w:val="3"/>
    <w:semiHidden/>
    <w:rsid w:val="00FE4C11"/>
    <w:rPr>
      <w:rFonts w:ascii="Verdana" w:eastAsia="Times New Roman" w:hAnsi="Verdana" w:cs="Times New Roman"/>
      <w:b/>
      <w:sz w:val="24"/>
      <w:szCs w:val="20"/>
      <w:shd w:val="clear" w:color="auto" w:fill="FFFFFF"/>
      <w:lang w:eastAsia="ar-SA"/>
    </w:rPr>
  </w:style>
  <w:style w:type="character" w:customStyle="1" w:styleId="40">
    <w:name w:val="Заголовок 4 Знак"/>
    <w:basedOn w:val="a0"/>
    <w:link w:val="4"/>
    <w:semiHidden/>
    <w:rsid w:val="00FE4C11"/>
    <w:rPr>
      <w:rFonts w:ascii="Times New Roman" w:eastAsia="Times New Roman" w:hAnsi="Times New Roman" w:cs="Times New Roman"/>
      <w:b/>
      <w:color w:val="000000"/>
      <w:sz w:val="29"/>
      <w:szCs w:val="20"/>
      <w:shd w:val="clear" w:color="auto" w:fill="FFFFFF"/>
      <w:lang w:eastAsia="ar-SA"/>
    </w:rPr>
  </w:style>
  <w:style w:type="character" w:customStyle="1" w:styleId="50">
    <w:name w:val="Заголовок 5 Знак"/>
    <w:basedOn w:val="a0"/>
    <w:link w:val="5"/>
    <w:semiHidden/>
    <w:rsid w:val="00FE4C11"/>
    <w:rPr>
      <w:rFonts w:ascii="Verdana" w:eastAsia="Times New Roman" w:hAnsi="Verdana" w:cs="Times New Roman"/>
      <w:b/>
      <w:color w:val="000000"/>
      <w:szCs w:val="20"/>
      <w:shd w:val="clear" w:color="auto" w:fill="FFFFFF"/>
      <w:lang w:eastAsia="ar-SA"/>
    </w:rPr>
  </w:style>
  <w:style w:type="character" w:customStyle="1" w:styleId="70">
    <w:name w:val="Заголовок 7 Знак"/>
    <w:basedOn w:val="a0"/>
    <w:link w:val="7"/>
    <w:semiHidden/>
    <w:rsid w:val="00FE4C11"/>
    <w:rPr>
      <w:rFonts w:ascii="Verdana" w:eastAsia="Times New Roman" w:hAnsi="Verdana" w:cs="Times New Roman"/>
      <w:b/>
      <w:color w:val="000000"/>
      <w:sz w:val="24"/>
      <w:szCs w:val="20"/>
      <w:shd w:val="clear" w:color="auto" w:fill="FFFFFF"/>
      <w:lang w:eastAsia="ar-SA"/>
    </w:rPr>
  </w:style>
  <w:style w:type="character" w:customStyle="1" w:styleId="80">
    <w:name w:val="Заголовок 8 Знак"/>
    <w:basedOn w:val="a0"/>
    <w:link w:val="8"/>
    <w:semiHidden/>
    <w:rsid w:val="00FE4C11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ar-SA"/>
    </w:rPr>
  </w:style>
  <w:style w:type="character" w:customStyle="1" w:styleId="90">
    <w:name w:val="Заголовок 9 Знак"/>
    <w:basedOn w:val="a0"/>
    <w:link w:val="9"/>
    <w:semiHidden/>
    <w:rsid w:val="00FE4C1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semiHidden/>
    <w:unhideWhenUsed/>
    <w:rsid w:val="00FE4C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C11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FE4C11"/>
    <w:pPr>
      <w:spacing w:before="30" w:after="30"/>
    </w:pPr>
    <w:rPr>
      <w:sz w:val="20"/>
      <w:szCs w:val="20"/>
    </w:rPr>
  </w:style>
  <w:style w:type="paragraph" w:styleId="a6">
    <w:name w:val="footnote text"/>
    <w:basedOn w:val="a"/>
    <w:link w:val="a7"/>
    <w:semiHidden/>
    <w:unhideWhenUsed/>
    <w:rsid w:val="00FE4C11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E4C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FE4C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4C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E4C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4C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semiHidden/>
    <w:unhideWhenUsed/>
    <w:rsid w:val="00FE4C11"/>
    <w:pPr>
      <w:shd w:val="clear" w:color="auto" w:fill="FFFFFF"/>
      <w:jc w:val="both"/>
    </w:pPr>
    <w:rPr>
      <w:color w:val="000000"/>
      <w:sz w:val="25"/>
      <w:szCs w:val="20"/>
    </w:rPr>
  </w:style>
  <w:style w:type="character" w:customStyle="1" w:styleId="ad">
    <w:name w:val="Основной текст Знак"/>
    <w:basedOn w:val="a0"/>
    <w:link w:val="ac"/>
    <w:semiHidden/>
    <w:rsid w:val="00FE4C11"/>
    <w:rPr>
      <w:rFonts w:ascii="Times New Roman" w:eastAsia="Times New Roman" w:hAnsi="Times New Roman" w:cs="Times New Roman"/>
      <w:color w:val="000000"/>
      <w:sz w:val="25"/>
      <w:szCs w:val="20"/>
      <w:shd w:val="clear" w:color="auto" w:fill="FFFFFF"/>
      <w:lang w:eastAsia="ar-SA"/>
    </w:rPr>
  </w:style>
  <w:style w:type="paragraph" w:styleId="ae">
    <w:name w:val="List"/>
    <w:basedOn w:val="ac"/>
    <w:semiHidden/>
    <w:unhideWhenUsed/>
    <w:rsid w:val="00FE4C11"/>
    <w:rPr>
      <w:rFonts w:cs="Mangal"/>
    </w:rPr>
  </w:style>
  <w:style w:type="paragraph" w:styleId="af">
    <w:name w:val="Body Text Indent"/>
    <w:basedOn w:val="a"/>
    <w:link w:val="af0"/>
    <w:semiHidden/>
    <w:unhideWhenUsed/>
    <w:rsid w:val="00FE4C1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semiHidden/>
    <w:rsid w:val="00FE4C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"/>
    <w:link w:val="af2"/>
    <w:semiHidden/>
    <w:unhideWhenUsed/>
    <w:rsid w:val="00FE4C1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FE4C1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3">
    <w:name w:val="Без интервала Знак"/>
    <w:link w:val="af4"/>
    <w:locked/>
    <w:rsid w:val="00FE4C11"/>
    <w:rPr>
      <w:rFonts w:ascii="Calibri" w:hAnsi="Calibri"/>
    </w:rPr>
  </w:style>
  <w:style w:type="paragraph" w:styleId="af4">
    <w:name w:val="No Spacing"/>
    <w:link w:val="af3"/>
    <w:qFormat/>
    <w:rsid w:val="00FE4C11"/>
    <w:pPr>
      <w:spacing w:after="0" w:line="240" w:lineRule="auto"/>
    </w:pPr>
    <w:rPr>
      <w:rFonts w:ascii="Calibri" w:hAnsi="Calibri"/>
    </w:rPr>
  </w:style>
  <w:style w:type="paragraph" w:styleId="af5">
    <w:name w:val="List Paragraph"/>
    <w:basedOn w:val="a"/>
    <w:uiPriority w:val="34"/>
    <w:qFormat/>
    <w:rsid w:val="00FE4C11"/>
    <w:pPr>
      <w:spacing w:after="200" w:line="276" w:lineRule="auto"/>
      <w:ind w:left="720"/>
    </w:pPr>
    <w:rPr>
      <w:rFonts w:eastAsia="Calibri"/>
      <w:sz w:val="28"/>
      <w:szCs w:val="22"/>
    </w:rPr>
  </w:style>
  <w:style w:type="paragraph" w:customStyle="1" w:styleId="af6">
    <w:name w:val="Заголовок"/>
    <w:basedOn w:val="a"/>
    <w:next w:val="ac"/>
    <w:rsid w:val="00FE4C1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Название1"/>
    <w:basedOn w:val="a"/>
    <w:rsid w:val="00FE4C1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FE4C11"/>
    <w:pPr>
      <w:suppressLineNumbers/>
    </w:pPr>
    <w:rPr>
      <w:rFonts w:cs="Mangal"/>
    </w:rPr>
  </w:style>
  <w:style w:type="paragraph" w:customStyle="1" w:styleId="21">
    <w:name w:val="Основной текст с отступом 21"/>
    <w:basedOn w:val="a"/>
    <w:rsid w:val="00FE4C11"/>
    <w:pPr>
      <w:widowControl w:val="0"/>
      <w:snapToGrid w:val="0"/>
      <w:ind w:firstLine="567"/>
      <w:jc w:val="both"/>
    </w:pPr>
    <w:rPr>
      <w:szCs w:val="20"/>
    </w:rPr>
  </w:style>
  <w:style w:type="paragraph" w:customStyle="1" w:styleId="Style7">
    <w:name w:val="Style7"/>
    <w:basedOn w:val="a"/>
    <w:rsid w:val="00FE4C11"/>
    <w:pPr>
      <w:widowControl w:val="0"/>
      <w:autoSpaceDE w:val="0"/>
      <w:spacing w:line="230" w:lineRule="exact"/>
      <w:ind w:firstLine="504"/>
      <w:jc w:val="both"/>
    </w:pPr>
    <w:rPr>
      <w:rFonts w:ascii="Arial" w:hAnsi="Arial"/>
    </w:rPr>
  </w:style>
  <w:style w:type="paragraph" w:customStyle="1" w:styleId="Style1">
    <w:name w:val="Style1"/>
    <w:basedOn w:val="a"/>
    <w:rsid w:val="00FE4C11"/>
    <w:pPr>
      <w:widowControl w:val="0"/>
      <w:autoSpaceDE w:val="0"/>
    </w:pPr>
    <w:rPr>
      <w:rFonts w:ascii="Corbel" w:hAnsi="Corbel"/>
    </w:rPr>
  </w:style>
  <w:style w:type="paragraph" w:customStyle="1" w:styleId="Style3">
    <w:name w:val="Style3"/>
    <w:basedOn w:val="a"/>
    <w:rsid w:val="00FE4C11"/>
    <w:pPr>
      <w:widowControl w:val="0"/>
      <w:autoSpaceDE w:val="0"/>
    </w:pPr>
    <w:rPr>
      <w:rFonts w:ascii="Corbel" w:hAnsi="Corbel"/>
    </w:rPr>
  </w:style>
  <w:style w:type="paragraph" w:customStyle="1" w:styleId="Style9">
    <w:name w:val="Style9"/>
    <w:basedOn w:val="a"/>
    <w:rsid w:val="00FE4C11"/>
    <w:pPr>
      <w:widowControl w:val="0"/>
      <w:autoSpaceDE w:val="0"/>
      <w:spacing w:line="257" w:lineRule="exact"/>
      <w:ind w:hanging="302"/>
      <w:jc w:val="both"/>
    </w:pPr>
    <w:rPr>
      <w:rFonts w:ascii="Corbel" w:hAnsi="Corbel"/>
    </w:rPr>
  </w:style>
  <w:style w:type="paragraph" w:customStyle="1" w:styleId="Style13">
    <w:name w:val="Style13"/>
    <w:basedOn w:val="a"/>
    <w:rsid w:val="00FE4C11"/>
    <w:pPr>
      <w:widowControl w:val="0"/>
      <w:autoSpaceDE w:val="0"/>
      <w:spacing w:line="319" w:lineRule="exact"/>
    </w:pPr>
    <w:rPr>
      <w:rFonts w:ascii="Century Gothic" w:hAnsi="Century Gothic"/>
    </w:rPr>
  </w:style>
  <w:style w:type="paragraph" w:customStyle="1" w:styleId="210">
    <w:name w:val="Основной текст 21"/>
    <w:basedOn w:val="a"/>
    <w:rsid w:val="00FE4C11"/>
    <w:pPr>
      <w:spacing w:after="120" w:line="480" w:lineRule="auto"/>
    </w:pPr>
  </w:style>
  <w:style w:type="paragraph" w:customStyle="1" w:styleId="22">
    <w:name w:val="Основной текст 22"/>
    <w:basedOn w:val="a"/>
    <w:rsid w:val="00FE4C11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Style5">
    <w:name w:val="Style5"/>
    <w:basedOn w:val="a"/>
    <w:rsid w:val="00FE4C11"/>
    <w:pPr>
      <w:widowControl w:val="0"/>
      <w:autoSpaceDE w:val="0"/>
    </w:pPr>
    <w:rPr>
      <w:rFonts w:ascii="Corbel" w:hAnsi="Corbel"/>
    </w:rPr>
  </w:style>
  <w:style w:type="paragraph" w:customStyle="1" w:styleId="Style6">
    <w:name w:val="Style6"/>
    <w:basedOn w:val="a"/>
    <w:rsid w:val="00FE4C11"/>
    <w:pPr>
      <w:widowControl w:val="0"/>
      <w:autoSpaceDE w:val="0"/>
      <w:spacing w:line="250" w:lineRule="exact"/>
      <w:ind w:hanging="1459"/>
    </w:pPr>
    <w:rPr>
      <w:rFonts w:ascii="Corbel" w:hAnsi="Corbel"/>
    </w:rPr>
  </w:style>
  <w:style w:type="paragraph" w:customStyle="1" w:styleId="Style2">
    <w:name w:val="Style2"/>
    <w:basedOn w:val="a"/>
    <w:rsid w:val="00FE4C11"/>
    <w:pPr>
      <w:widowControl w:val="0"/>
      <w:autoSpaceDE w:val="0"/>
      <w:spacing w:line="245" w:lineRule="exact"/>
      <w:jc w:val="both"/>
    </w:pPr>
    <w:rPr>
      <w:rFonts w:ascii="Franklin Gothic Medium" w:hAnsi="Franklin Gothic Medium"/>
    </w:rPr>
  </w:style>
  <w:style w:type="paragraph" w:customStyle="1" w:styleId="Style4">
    <w:name w:val="Style4"/>
    <w:basedOn w:val="a"/>
    <w:rsid w:val="00FE4C11"/>
    <w:pPr>
      <w:widowControl w:val="0"/>
      <w:autoSpaceDE w:val="0"/>
      <w:spacing w:line="247" w:lineRule="exact"/>
      <w:ind w:firstLine="230"/>
      <w:jc w:val="both"/>
    </w:pPr>
    <w:rPr>
      <w:rFonts w:ascii="Franklin Gothic Medium" w:hAnsi="Franklin Gothic Medium"/>
    </w:rPr>
  </w:style>
  <w:style w:type="paragraph" w:customStyle="1" w:styleId="31">
    <w:name w:val="Основной текст 31"/>
    <w:basedOn w:val="a"/>
    <w:rsid w:val="00FE4C11"/>
    <w:pPr>
      <w:spacing w:after="120"/>
    </w:pPr>
    <w:rPr>
      <w:sz w:val="16"/>
      <w:szCs w:val="16"/>
    </w:rPr>
  </w:style>
  <w:style w:type="paragraph" w:customStyle="1" w:styleId="310">
    <w:name w:val="Основной текст с отступом 31"/>
    <w:basedOn w:val="a"/>
    <w:rsid w:val="00FE4C11"/>
    <w:pPr>
      <w:ind w:firstLine="720"/>
      <w:jc w:val="both"/>
    </w:pPr>
    <w:rPr>
      <w:szCs w:val="20"/>
    </w:rPr>
  </w:style>
  <w:style w:type="paragraph" w:customStyle="1" w:styleId="13">
    <w:name w:val="Текст примечания1"/>
    <w:basedOn w:val="a"/>
    <w:rsid w:val="00FE4C11"/>
    <w:rPr>
      <w:sz w:val="20"/>
      <w:szCs w:val="20"/>
    </w:rPr>
  </w:style>
  <w:style w:type="paragraph" w:customStyle="1" w:styleId="14">
    <w:name w:val="Обычный1"/>
    <w:rsid w:val="00FE4C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9">
    <w:name w:val="Style39"/>
    <w:basedOn w:val="a"/>
    <w:rsid w:val="00FE4C11"/>
    <w:pPr>
      <w:widowControl w:val="0"/>
      <w:autoSpaceDE w:val="0"/>
      <w:spacing w:line="229" w:lineRule="exact"/>
    </w:pPr>
    <w:rPr>
      <w:rFonts w:ascii="Arial" w:hAnsi="Arial"/>
    </w:rPr>
  </w:style>
  <w:style w:type="paragraph" w:customStyle="1" w:styleId="Style16">
    <w:name w:val="Style16"/>
    <w:basedOn w:val="a"/>
    <w:rsid w:val="00FE4C11"/>
    <w:pPr>
      <w:widowControl w:val="0"/>
      <w:autoSpaceDE w:val="0"/>
    </w:pPr>
    <w:rPr>
      <w:rFonts w:ascii="Arial" w:hAnsi="Arial"/>
    </w:rPr>
  </w:style>
  <w:style w:type="paragraph" w:customStyle="1" w:styleId="af7">
    <w:name w:val="Содержимое таблицы"/>
    <w:basedOn w:val="a"/>
    <w:rsid w:val="00FE4C11"/>
    <w:pPr>
      <w:suppressLineNumbers/>
    </w:pPr>
  </w:style>
  <w:style w:type="paragraph" w:customStyle="1" w:styleId="af8">
    <w:name w:val="Заголовок таблицы"/>
    <w:basedOn w:val="af7"/>
    <w:rsid w:val="00FE4C11"/>
    <w:pPr>
      <w:jc w:val="center"/>
    </w:pPr>
    <w:rPr>
      <w:b/>
      <w:bCs/>
    </w:rPr>
  </w:style>
  <w:style w:type="paragraph" w:customStyle="1" w:styleId="af9">
    <w:name w:val="таблица"/>
    <w:basedOn w:val="ac"/>
    <w:rsid w:val="00FE4C11"/>
    <w:pPr>
      <w:ind w:left="57" w:right="57"/>
      <w:jc w:val="left"/>
    </w:pPr>
    <w:rPr>
      <w:rFonts w:ascii="Arial" w:hAnsi="Arial" w:cs="Arial"/>
    </w:rPr>
  </w:style>
  <w:style w:type="paragraph" w:customStyle="1" w:styleId="afa">
    <w:name w:val="Стиль"/>
    <w:rsid w:val="00FE4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Book Title"/>
    <w:qFormat/>
    <w:rsid w:val="00FE4C11"/>
    <w:rPr>
      <w:b/>
      <w:bCs/>
      <w:smallCaps/>
      <w:spacing w:val="5"/>
    </w:rPr>
  </w:style>
  <w:style w:type="character" w:customStyle="1" w:styleId="WW8Num1z0">
    <w:name w:val="WW8Num1z0"/>
    <w:rsid w:val="00FE4C11"/>
    <w:rPr>
      <w:rFonts w:ascii="Symbol" w:hAnsi="Symbol" w:hint="default"/>
    </w:rPr>
  </w:style>
  <w:style w:type="character" w:customStyle="1" w:styleId="WW8Num2z0">
    <w:name w:val="WW8Num2z0"/>
    <w:rsid w:val="00FE4C11"/>
    <w:rPr>
      <w:rFonts w:ascii="Symbol" w:hAnsi="Symbol" w:hint="default"/>
    </w:rPr>
  </w:style>
  <w:style w:type="character" w:customStyle="1" w:styleId="WW8Num3z0">
    <w:name w:val="WW8Num3z0"/>
    <w:rsid w:val="00FE4C11"/>
    <w:rPr>
      <w:rFonts w:ascii="Symbol" w:hAnsi="Symbol" w:hint="default"/>
    </w:rPr>
  </w:style>
  <w:style w:type="character" w:customStyle="1" w:styleId="WW8Num4z0">
    <w:name w:val="WW8Num4z0"/>
    <w:rsid w:val="00FE4C11"/>
    <w:rPr>
      <w:rFonts w:ascii="Courier New" w:hAnsi="Courier New" w:cs="Courier New" w:hint="default"/>
    </w:rPr>
  </w:style>
  <w:style w:type="character" w:customStyle="1" w:styleId="WW8Num4z1">
    <w:name w:val="WW8Num4z1"/>
    <w:rsid w:val="00FE4C11"/>
    <w:rPr>
      <w:rFonts w:ascii="Courier New" w:hAnsi="Courier New" w:cs="Courier New" w:hint="default"/>
    </w:rPr>
  </w:style>
  <w:style w:type="character" w:customStyle="1" w:styleId="WW8Num4z2">
    <w:name w:val="WW8Num4z2"/>
    <w:rsid w:val="00FE4C11"/>
    <w:rPr>
      <w:rFonts w:ascii="Wingdings" w:hAnsi="Wingdings" w:hint="default"/>
    </w:rPr>
  </w:style>
  <w:style w:type="character" w:customStyle="1" w:styleId="WW8Num4z3">
    <w:name w:val="WW8Num4z3"/>
    <w:rsid w:val="00FE4C11"/>
    <w:rPr>
      <w:rFonts w:ascii="Symbol" w:hAnsi="Symbol" w:hint="default"/>
    </w:rPr>
  </w:style>
  <w:style w:type="character" w:customStyle="1" w:styleId="WW8Num5z0">
    <w:name w:val="WW8Num5z0"/>
    <w:rsid w:val="00FE4C11"/>
    <w:rPr>
      <w:rFonts w:ascii="Symbol" w:hAnsi="Symbol" w:hint="default"/>
    </w:rPr>
  </w:style>
  <w:style w:type="character" w:customStyle="1" w:styleId="WW8Num6z1">
    <w:name w:val="WW8Num6z1"/>
    <w:rsid w:val="00FE4C11"/>
    <w:rPr>
      <w:rFonts w:ascii="Symbol" w:hAnsi="Symbol" w:hint="default"/>
    </w:rPr>
  </w:style>
  <w:style w:type="character" w:customStyle="1" w:styleId="WW8Num7z0">
    <w:name w:val="WW8Num7z0"/>
    <w:rsid w:val="00FE4C11"/>
    <w:rPr>
      <w:rFonts w:ascii="Symbol" w:hAnsi="Symbol" w:hint="default"/>
    </w:rPr>
  </w:style>
  <w:style w:type="character" w:customStyle="1" w:styleId="WW8Num8z0">
    <w:name w:val="WW8Num8z0"/>
    <w:rsid w:val="00FE4C11"/>
    <w:rPr>
      <w:rFonts w:ascii="Symbol" w:hAnsi="Symbol" w:hint="default"/>
    </w:rPr>
  </w:style>
  <w:style w:type="character" w:customStyle="1" w:styleId="WW8Num9z0">
    <w:name w:val="WW8Num9z0"/>
    <w:rsid w:val="00FE4C11"/>
    <w:rPr>
      <w:rFonts w:ascii="Symbol" w:hAnsi="Symbol" w:hint="default"/>
    </w:rPr>
  </w:style>
  <w:style w:type="character" w:customStyle="1" w:styleId="WW8Num10z0">
    <w:name w:val="WW8Num10z0"/>
    <w:rsid w:val="00FE4C11"/>
    <w:rPr>
      <w:rFonts w:ascii="Symbol" w:hAnsi="Symbol" w:hint="default"/>
    </w:rPr>
  </w:style>
  <w:style w:type="character" w:customStyle="1" w:styleId="WW8Num10z1">
    <w:name w:val="WW8Num10z1"/>
    <w:rsid w:val="00FE4C11"/>
    <w:rPr>
      <w:rFonts w:ascii="Courier New" w:hAnsi="Courier New" w:cs="Courier New" w:hint="default"/>
    </w:rPr>
  </w:style>
  <w:style w:type="character" w:customStyle="1" w:styleId="WW8Num10z2">
    <w:name w:val="WW8Num10z2"/>
    <w:rsid w:val="00FE4C11"/>
    <w:rPr>
      <w:rFonts w:ascii="Wingdings" w:hAnsi="Wingdings" w:hint="default"/>
    </w:rPr>
  </w:style>
  <w:style w:type="character" w:customStyle="1" w:styleId="WW8Num11z1">
    <w:name w:val="WW8Num11z1"/>
    <w:rsid w:val="00FE4C11"/>
    <w:rPr>
      <w:rFonts w:ascii="Times New Roman" w:eastAsia="Times New Roman" w:hAnsi="Times New Roman" w:cs="Times New Roman" w:hint="default"/>
    </w:rPr>
  </w:style>
  <w:style w:type="character" w:customStyle="1" w:styleId="WW8Num14z0">
    <w:name w:val="WW8Num14z0"/>
    <w:rsid w:val="00FE4C11"/>
    <w:rPr>
      <w:rFonts w:ascii="Courier New" w:hAnsi="Courier New" w:cs="Courier New" w:hint="default"/>
    </w:rPr>
  </w:style>
  <w:style w:type="character" w:customStyle="1" w:styleId="WW8Num14z1">
    <w:name w:val="WW8Num14z1"/>
    <w:rsid w:val="00FE4C11"/>
    <w:rPr>
      <w:rFonts w:ascii="Courier New" w:hAnsi="Courier New" w:cs="Courier New" w:hint="default"/>
    </w:rPr>
  </w:style>
  <w:style w:type="character" w:customStyle="1" w:styleId="WW8Num14z2">
    <w:name w:val="WW8Num14z2"/>
    <w:rsid w:val="00FE4C11"/>
    <w:rPr>
      <w:rFonts w:ascii="Wingdings" w:hAnsi="Wingdings" w:hint="default"/>
    </w:rPr>
  </w:style>
  <w:style w:type="character" w:customStyle="1" w:styleId="WW8Num14z3">
    <w:name w:val="WW8Num14z3"/>
    <w:rsid w:val="00FE4C11"/>
    <w:rPr>
      <w:rFonts w:ascii="Symbol" w:hAnsi="Symbol" w:hint="default"/>
    </w:rPr>
  </w:style>
  <w:style w:type="character" w:customStyle="1" w:styleId="WW8Num16z0">
    <w:name w:val="WW8Num16z0"/>
    <w:rsid w:val="00FE4C11"/>
    <w:rPr>
      <w:rFonts w:ascii="Symbol" w:hAnsi="Symbol" w:hint="default"/>
    </w:rPr>
  </w:style>
  <w:style w:type="character" w:customStyle="1" w:styleId="WW8Num16z1">
    <w:name w:val="WW8Num16z1"/>
    <w:rsid w:val="00FE4C11"/>
    <w:rPr>
      <w:rFonts w:ascii="Courier New" w:hAnsi="Courier New" w:cs="Courier New" w:hint="default"/>
    </w:rPr>
  </w:style>
  <w:style w:type="character" w:customStyle="1" w:styleId="WW8Num16z2">
    <w:name w:val="WW8Num16z2"/>
    <w:rsid w:val="00FE4C11"/>
    <w:rPr>
      <w:rFonts w:ascii="Wingdings" w:hAnsi="Wingdings" w:hint="default"/>
    </w:rPr>
  </w:style>
  <w:style w:type="character" w:customStyle="1" w:styleId="WW8Num17z0">
    <w:name w:val="WW8Num17z0"/>
    <w:rsid w:val="00FE4C11"/>
    <w:rPr>
      <w:rFonts w:ascii="Symbol" w:hAnsi="Symbol" w:hint="default"/>
    </w:rPr>
  </w:style>
  <w:style w:type="character" w:customStyle="1" w:styleId="WW8Num18z0">
    <w:name w:val="WW8Num18z0"/>
    <w:rsid w:val="00FE4C11"/>
    <w:rPr>
      <w:rFonts w:ascii="Symbol" w:hAnsi="Symbol" w:hint="default"/>
    </w:rPr>
  </w:style>
  <w:style w:type="character" w:customStyle="1" w:styleId="WW8Num19z0">
    <w:name w:val="WW8Num19z0"/>
    <w:rsid w:val="00FE4C11"/>
    <w:rPr>
      <w:rFonts w:ascii="Symbol" w:hAnsi="Symbol" w:hint="default"/>
    </w:rPr>
  </w:style>
  <w:style w:type="character" w:customStyle="1" w:styleId="WW8Num20z0">
    <w:name w:val="WW8Num20z0"/>
    <w:rsid w:val="00FE4C11"/>
    <w:rPr>
      <w:rFonts w:ascii="Symbol" w:hAnsi="Symbol" w:hint="default"/>
    </w:rPr>
  </w:style>
  <w:style w:type="character" w:customStyle="1" w:styleId="WW8Num22z0">
    <w:name w:val="WW8Num22z0"/>
    <w:rsid w:val="00FE4C11"/>
    <w:rPr>
      <w:rFonts w:ascii="Symbol" w:hAnsi="Symbol" w:hint="default"/>
    </w:rPr>
  </w:style>
  <w:style w:type="character" w:customStyle="1" w:styleId="WW8Num23z0">
    <w:name w:val="WW8Num23z0"/>
    <w:rsid w:val="00FE4C11"/>
    <w:rPr>
      <w:rFonts w:ascii="Symbol" w:hAnsi="Symbol" w:hint="default"/>
    </w:rPr>
  </w:style>
  <w:style w:type="character" w:customStyle="1" w:styleId="WW8Num24z0">
    <w:name w:val="WW8Num24z0"/>
    <w:rsid w:val="00FE4C11"/>
    <w:rPr>
      <w:rFonts w:ascii="Symbol" w:hAnsi="Symbol" w:hint="default"/>
    </w:rPr>
  </w:style>
  <w:style w:type="character" w:customStyle="1" w:styleId="WW8Num25z0">
    <w:name w:val="WW8Num25z0"/>
    <w:rsid w:val="00FE4C11"/>
    <w:rPr>
      <w:rFonts w:ascii="Symbol" w:hAnsi="Symbol" w:hint="default"/>
    </w:rPr>
  </w:style>
  <w:style w:type="character" w:customStyle="1" w:styleId="WW8Num26z0">
    <w:name w:val="WW8Num26z0"/>
    <w:rsid w:val="00FE4C11"/>
    <w:rPr>
      <w:rFonts w:ascii="Wingdings" w:hAnsi="Wingdings" w:hint="default"/>
    </w:rPr>
  </w:style>
  <w:style w:type="character" w:customStyle="1" w:styleId="WW8Num27z0">
    <w:name w:val="WW8Num27z0"/>
    <w:rsid w:val="00FE4C11"/>
    <w:rPr>
      <w:rFonts w:ascii="Symbol" w:hAnsi="Symbol" w:hint="default"/>
    </w:rPr>
  </w:style>
  <w:style w:type="character" w:customStyle="1" w:styleId="WW8Num28z0">
    <w:name w:val="WW8Num28z0"/>
    <w:rsid w:val="00FE4C11"/>
    <w:rPr>
      <w:rFonts w:ascii="Symbol" w:hAnsi="Symbol" w:hint="default"/>
    </w:rPr>
  </w:style>
  <w:style w:type="character" w:customStyle="1" w:styleId="WW8Num30z0">
    <w:name w:val="WW8Num30z0"/>
    <w:rsid w:val="00FE4C11"/>
    <w:rPr>
      <w:rFonts w:ascii="Symbol" w:hAnsi="Symbol" w:hint="default"/>
    </w:rPr>
  </w:style>
  <w:style w:type="character" w:customStyle="1" w:styleId="WW8Num31z0">
    <w:name w:val="WW8Num31z0"/>
    <w:rsid w:val="00FE4C11"/>
    <w:rPr>
      <w:rFonts w:ascii="Symbol" w:hAnsi="Symbol" w:hint="default"/>
    </w:rPr>
  </w:style>
  <w:style w:type="character" w:customStyle="1" w:styleId="WW8Num32z0">
    <w:name w:val="WW8Num32z0"/>
    <w:rsid w:val="00FE4C11"/>
    <w:rPr>
      <w:rFonts w:ascii="Symbol" w:hAnsi="Symbol" w:hint="default"/>
    </w:rPr>
  </w:style>
  <w:style w:type="character" w:customStyle="1" w:styleId="WW8Num32z1">
    <w:name w:val="WW8Num32z1"/>
    <w:rsid w:val="00FE4C11"/>
    <w:rPr>
      <w:rFonts w:ascii="Courier New" w:hAnsi="Courier New" w:cs="Courier New" w:hint="default"/>
    </w:rPr>
  </w:style>
  <w:style w:type="character" w:customStyle="1" w:styleId="WW8Num32z2">
    <w:name w:val="WW8Num32z2"/>
    <w:rsid w:val="00FE4C11"/>
    <w:rPr>
      <w:rFonts w:ascii="Wingdings" w:hAnsi="Wingdings" w:hint="default"/>
    </w:rPr>
  </w:style>
  <w:style w:type="character" w:customStyle="1" w:styleId="WW8Num33z0">
    <w:name w:val="WW8Num33z0"/>
    <w:rsid w:val="00FE4C11"/>
    <w:rPr>
      <w:rFonts w:ascii="Times New Roman" w:hAnsi="Times New Roman" w:cs="Times New Roman" w:hint="default"/>
    </w:rPr>
  </w:style>
  <w:style w:type="character" w:customStyle="1" w:styleId="WW8Num34z0">
    <w:name w:val="WW8Num34z0"/>
    <w:rsid w:val="00FE4C11"/>
    <w:rPr>
      <w:rFonts w:ascii="Symbol" w:hAnsi="Symbol" w:hint="default"/>
    </w:rPr>
  </w:style>
  <w:style w:type="character" w:customStyle="1" w:styleId="WW8Num35z2">
    <w:name w:val="WW8Num35z2"/>
    <w:rsid w:val="00FE4C11"/>
    <w:rPr>
      <w:rFonts w:ascii="Courier New" w:hAnsi="Courier New" w:cs="Times New Roman" w:hint="default"/>
    </w:rPr>
  </w:style>
  <w:style w:type="character" w:customStyle="1" w:styleId="WW8Num36z0">
    <w:name w:val="WW8Num36z0"/>
    <w:rsid w:val="00FE4C11"/>
    <w:rPr>
      <w:rFonts w:ascii="Symbol" w:hAnsi="Symbol" w:hint="default"/>
    </w:rPr>
  </w:style>
  <w:style w:type="character" w:customStyle="1" w:styleId="WW8Num37z0">
    <w:name w:val="WW8Num37z0"/>
    <w:rsid w:val="00FE4C11"/>
    <w:rPr>
      <w:rFonts w:ascii="Symbol" w:hAnsi="Symbol" w:hint="default"/>
      <w:sz w:val="22"/>
    </w:rPr>
  </w:style>
  <w:style w:type="character" w:customStyle="1" w:styleId="WW8Num38z0">
    <w:name w:val="WW8Num38z0"/>
    <w:rsid w:val="00FE4C11"/>
    <w:rPr>
      <w:rFonts w:ascii="Wingdings" w:hAnsi="Wingdings" w:hint="default"/>
    </w:rPr>
  </w:style>
  <w:style w:type="character" w:customStyle="1" w:styleId="WW8Num39z0">
    <w:name w:val="WW8Num39z0"/>
    <w:rsid w:val="00FE4C11"/>
    <w:rPr>
      <w:rFonts w:ascii="Wingdings" w:hAnsi="Wingdings" w:hint="default"/>
    </w:rPr>
  </w:style>
  <w:style w:type="character" w:customStyle="1" w:styleId="WW8Num40z0">
    <w:name w:val="WW8Num40z0"/>
    <w:rsid w:val="00FE4C11"/>
    <w:rPr>
      <w:rFonts w:ascii="Symbol" w:hAnsi="Symbol" w:hint="default"/>
    </w:rPr>
  </w:style>
  <w:style w:type="character" w:customStyle="1" w:styleId="WW8Num41z0">
    <w:name w:val="WW8Num41z0"/>
    <w:rsid w:val="00FE4C11"/>
    <w:rPr>
      <w:rFonts w:ascii="Symbol" w:hAnsi="Symbol" w:hint="default"/>
    </w:rPr>
  </w:style>
  <w:style w:type="character" w:customStyle="1" w:styleId="WW8Num42z0">
    <w:name w:val="WW8Num42z0"/>
    <w:rsid w:val="00FE4C11"/>
    <w:rPr>
      <w:rFonts w:ascii="Symbol" w:hAnsi="Symbol" w:hint="default"/>
    </w:rPr>
  </w:style>
  <w:style w:type="character" w:customStyle="1" w:styleId="WW8Num43z0">
    <w:name w:val="WW8Num43z0"/>
    <w:rsid w:val="00FE4C11"/>
    <w:rPr>
      <w:rFonts w:ascii="Symbol" w:hAnsi="Symbol" w:hint="default"/>
    </w:rPr>
  </w:style>
  <w:style w:type="character" w:customStyle="1" w:styleId="WW8Num44z0">
    <w:name w:val="WW8Num44z0"/>
    <w:rsid w:val="00FE4C11"/>
    <w:rPr>
      <w:rFonts w:ascii="Courier New" w:hAnsi="Courier New" w:cs="Times New Roman" w:hint="default"/>
    </w:rPr>
  </w:style>
  <w:style w:type="character" w:customStyle="1" w:styleId="WW8Num44z1">
    <w:name w:val="WW8Num44z1"/>
    <w:rsid w:val="00FE4C11"/>
    <w:rPr>
      <w:rFonts w:ascii="Courier New" w:hAnsi="Courier New" w:cs="Courier New" w:hint="default"/>
    </w:rPr>
  </w:style>
  <w:style w:type="character" w:customStyle="1" w:styleId="WW8Num44z2">
    <w:name w:val="WW8Num44z2"/>
    <w:rsid w:val="00FE4C11"/>
    <w:rPr>
      <w:rFonts w:ascii="Wingdings" w:hAnsi="Wingdings" w:hint="default"/>
    </w:rPr>
  </w:style>
  <w:style w:type="character" w:customStyle="1" w:styleId="WW8Num44z3">
    <w:name w:val="WW8Num44z3"/>
    <w:rsid w:val="00FE4C11"/>
    <w:rPr>
      <w:rFonts w:ascii="Symbol" w:hAnsi="Symbol" w:hint="default"/>
    </w:rPr>
  </w:style>
  <w:style w:type="character" w:customStyle="1" w:styleId="WW8Num45z0">
    <w:name w:val="WW8Num45z0"/>
    <w:rsid w:val="00FE4C11"/>
    <w:rPr>
      <w:rFonts w:ascii="Symbol" w:hAnsi="Symbol" w:hint="default"/>
    </w:rPr>
  </w:style>
  <w:style w:type="character" w:customStyle="1" w:styleId="WW8Num46z0">
    <w:name w:val="WW8Num46z0"/>
    <w:rsid w:val="00FE4C11"/>
    <w:rPr>
      <w:rFonts w:ascii="Symbol" w:hAnsi="Symbol" w:hint="default"/>
    </w:rPr>
  </w:style>
  <w:style w:type="character" w:customStyle="1" w:styleId="WW8Num47z0">
    <w:name w:val="WW8Num47z0"/>
    <w:rsid w:val="00FE4C11"/>
    <w:rPr>
      <w:rFonts w:ascii="Symbol" w:hAnsi="Symbol" w:hint="default"/>
    </w:rPr>
  </w:style>
  <w:style w:type="character" w:customStyle="1" w:styleId="WW8Num48z0">
    <w:name w:val="WW8Num48z0"/>
    <w:rsid w:val="00FE4C11"/>
    <w:rPr>
      <w:rFonts w:ascii="Symbol" w:hAnsi="Symbol" w:hint="default"/>
    </w:rPr>
  </w:style>
  <w:style w:type="character" w:customStyle="1" w:styleId="WW8Num49z0">
    <w:name w:val="WW8Num49z0"/>
    <w:rsid w:val="00FE4C11"/>
    <w:rPr>
      <w:rFonts w:ascii="Symbol" w:hAnsi="Symbol" w:hint="default"/>
    </w:rPr>
  </w:style>
  <w:style w:type="character" w:customStyle="1" w:styleId="WW8Num50z0">
    <w:name w:val="WW8Num50z0"/>
    <w:rsid w:val="00FE4C11"/>
    <w:rPr>
      <w:rFonts w:ascii="Wingdings" w:hAnsi="Wingdings" w:hint="default"/>
    </w:rPr>
  </w:style>
  <w:style w:type="character" w:customStyle="1" w:styleId="WW8Num51z0">
    <w:name w:val="WW8Num51z0"/>
    <w:rsid w:val="00FE4C11"/>
    <w:rPr>
      <w:rFonts w:ascii="Symbol" w:hAnsi="Symbol" w:hint="default"/>
    </w:rPr>
  </w:style>
  <w:style w:type="character" w:customStyle="1" w:styleId="WW8Num52z0">
    <w:name w:val="WW8Num52z0"/>
    <w:rsid w:val="00FE4C11"/>
    <w:rPr>
      <w:rFonts w:ascii="Symbol" w:hAnsi="Symbol" w:hint="default"/>
    </w:rPr>
  </w:style>
  <w:style w:type="character" w:customStyle="1" w:styleId="WW8Num52z1">
    <w:name w:val="WW8Num52z1"/>
    <w:rsid w:val="00FE4C11"/>
    <w:rPr>
      <w:rFonts w:ascii="Courier New" w:hAnsi="Courier New" w:cs="Times New Roman" w:hint="default"/>
    </w:rPr>
  </w:style>
  <w:style w:type="character" w:customStyle="1" w:styleId="WW8Num52z2">
    <w:name w:val="WW8Num52z2"/>
    <w:rsid w:val="00FE4C11"/>
    <w:rPr>
      <w:rFonts w:ascii="Wingdings" w:hAnsi="Wingdings" w:hint="default"/>
    </w:rPr>
  </w:style>
  <w:style w:type="character" w:customStyle="1" w:styleId="WW8Num52z4">
    <w:name w:val="WW8Num52z4"/>
    <w:rsid w:val="00FE4C11"/>
    <w:rPr>
      <w:rFonts w:ascii="Courier New" w:hAnsi="Courier New" w:cs="Courier New" w:hint="default"/>
    </w:rPr>
  </w:style>
  <w:style w:type="character" w:customStyle="1" w:styleId="WW8Num53z0">
    <w:name w:val="WW8Num53z0"/>
    <w:rsid w:val="00FE4C11"/>
    <w:rPr>
      <w:rFonts w:ascii="Symbol" w:hAnsi="Symbol" w:hint="default"/>
    </w:rPr>
  </w:style>
  <w:style w:type="character" w:customStyle="1" w:styleId="WW8Num54z0">
    <w:name w:val="WW8Num54z0"/>
    <w:rsid w:val="00FE4C11"/>
    <w:rPr>
      <w:rFonts w:ascii="Courier New" w:hAnsi="Courier New" w:cs="Courier New" w:hint="default"/>
    </w:rPr>
  </w:style>
  <w:style w:type="character" w:customStyle="1" w:styleId="WW8Num55z0">
    <w:name w:val="WW8Num55z0"/>
    <w:rsid w:val="00FE4C11"/>
    <w:rPr>
      <w:rFonts w:ascii="Courier New" w:hAnsi="Courier New" w:cs="Courier New" w:hint="default"/>
    </w:rPr>
  </w:style>
  <w:style w:type="character" w:customStyle="1" w:styleId="WW8Num55z1">
    <w:name w:val="WW8Num55z1"/>
    <w:rsid w:val="00FE4C11"/>
    <w:rPr>
      <w:rFonts w:ascii="Courier New" w:hAnsi="Courier New" w:cs="Courier New" w:hint="default"/>
    </w:rPr>
  </w:style>
  <w:style w:type="character" w:customStyle="1" w:styleId="WW8Num55z2">
    <w:name w:val="WW8Num55z2"/>
    <w:rsid w:val="00FE4C11"/>
    <w:rPr>
      <w:rFonts w:ascii="Wingdings" w:hAnsi="Wingdings" w:hint="default"/>
    </w:rPr>
  </w:style>
  <w:style w:type="character" w:customStyle="1" w:styleId="WW8Num55z3">
    <w:name w:val="WW8Num55z3"/>
    <w:rsid w:val="00FE4C11"/>
    <w:rPr>
      <w:rFonts w:ascii="Symbol" w:hAnsi="Symbol" w:hint="default"/>
    </w:rPr>
  </w:style>
  <w:style w:type="character" w:customStyle="1" w:styleId="WW8Num56z0">
    <w:name w:val="WW8Num56z0"/>
    <w:rsid w:val="00FE4C11"/>
    <w:rPr>
      <w:rFonts w:ascii="Symbol" w:hAnsi="Symbol" w:hint="default"/>
    </w:rPr>
  </w:style>
  <w:style w:type="character" w:customStyle="1" w:styleId="WW8Num57z0">
    <w:name w:val="WW8Num57z0"/>
    <w:rsid w:val="00FE4C11"/>
    <w:rPr>
      <w:rFonts w:ascii="Times New Roman" w:hAnsi="Times New Roman" w:cs="Times New Roman" w:hint="default"/>
      <w:b w:val="0"/>
      <w:bCs w:val="0"/>
    </w:rPr>
  </w:style>
  <w:style w:type="character" w:customStyle="1" w:styleId="WW8Num58z0">
    <w:name w:val="WW8Num58z0"/>
    <w:rsid w:val="00FE4C11"/>
    <w:rPr>
      <w:rFonts w:ascii="Symbol" w:hAnsi="Symbol" w:hint="default"/>
    </w:rPr>
  </w:style>
  <w:style w:type="character" w:customStyle="1" w:styleId="WW8Num59z0">
    <w:name w:val="WW8Num59z0"/>
    <w:rsid w:val="00FE4C11"/>
    <w:rPr>
      <w:rFonts w:ascii="Symbol" w:hAnsi="Symbol" w:hint="default"/>
    </w:rPr>
  </w:style>
  <w:style w:type="character" w:customStyle="1" w:styleId="WW8Num60z0">
    <w:name w:val="WW8Num60z0"/>
    <w:rsid w:val="00FE4C11"/>
    <w:rPr>
      <w:b w:val="0"/>
      <w:bCs w:val="0"/>
      <w:i w:val="0"/>
      <w:iCs w:val="0"/>
    </w:rPr>
  </w:style>
  <w:style w:type="character" w:customStyle="1" w:styleId="WW8Num60z1">
    <w:name w:val="WW8Num60z1"/>
    <w:rsid w:val="00FE4C11"/>
    <w:rPr>
      <w:rFonts w:ascii="Symbol" w:hAnsi="Symbol" w:hint="default"/>
    </w:rPr>
  </w:style>
  <w:style w:type="character" w:customStyle="1" w:styleId="WW8Num62z0">
    <w:name w:val="WW8Num62z0"/>
    <w:rsid w:val="00FE4C11"/>
    <w:rPr>
      <w:rFonts w:ascii="Symbol" w:hAnsi="Symbol" w:hint="default"/>
    </w:rPr>
  </w:style>
  <w:style w:type="character" w:customStyle="1" w:styleId="WW8Num62z1">
    <w:name w:val="WW8Num62z1"/>
    <w:rsid w:val="00FE4C11"/>
    <w:rPr>
      <w:rFonts w:ascii="Courier New" w:hAnsi="Courier New" w:cs="Courier New" w:hint="default"/>
    </w:rPr>
  </w:style>
  <w:style w:type="character" w:customStyle="1" w:styleId="WW8Num62z2">
    <w:name w:val="WW8Num62z2"/>
    <w:rsid w:val="00FE4C11"/>
    <w:rPr>
      <w:rFonts w:ascii="Wingdings" w:hAnsi="Wingdings" w:hint="default"/>
    </w:rPr>
  </w:style>
  <w:style w:type="character" w:customStyle="1" w:styleId="WW8Num63z0">
    <w:name w:val="WW8Num63z0"/>
    <w:rsid w:val="00FE4C11"/>
    <w:rPr>
      <w:rFonts w:ascii="Symbol" w:hAnsi="Symbol" w:hint="default"/>
    </w:rPr>
  </w:style>
  <w:style w:type="character" w:customStyle="1" w:styleId="WW8Num63z1">
    <w:name w:val="WW8Num63z1"/>
    <w:rsid w:val="00FE4C11"/>
    <w:rPr>
      <w:rFonts w:ascii="Courier New" w:hAnsi="Courier New" w:cs="Courier New" w:hint="default"/>
    </w:rPr>
  </w:style>
  <w:style w:type="character" w:customStyle="1" w:styleId="WW8Num63z2">
    <w:name w:val="WW8Num63z2"/>
    <w:rsid w:val="00FE4C11"/>
    <w:rPr>
      <w:rFonts w:ascii="Wingdings" w:hAnsi="Wingdings" w:hint="default"/>
    </w:rPr>
  </w:style>
  <w:style w:type="character" w:customStyle="1" w:styleId="WW8Num64z0">
    <w:name w:val="WW8Num64z0"/>
    <w:rsid w:val="00FE4C11"/>
    <w:rPr>
      <w:rFonts w:ascii="Symbol" w:hAnsi="Symbol" w:hint="default"/>
    </w:rPr>
  </w:style>
  <w:style w:type="character" w:customStyle="1" w:styleId="WW8Num65z0">
    <w:name w:val="WW8Num65z0"/>
    <w:rsid w:val="00FE4C11"/>
    <w:rPr>
      <w:rFonts w:ascii="Symbol" w:hAnsi="Symbol" w:hint="default"/>
    </w:rPr>
  </w:style>
  <w:style w:type="character" w:customStyle="1" w:styleId="WW8Num66z0">
    <w:name w:val="WW8Num66z0"/>
    <w:rsid w:val="00FE4C11"/>
    <w:rPr>
      <w:rFonts w:ascii="Courier New" w:hAnsi="Courier New" w:cs="Courier New" w:hint="default"/>
    </w:rPr>
  </w:style>
  <w:style w:type="character" w:customStyle="1" w:styleId="WW8Num67z0">
    <w:name w:val="WW8Num67z0"/>
    <w:rsid w:val="00FE4C11"/>
    <w:rPr>
      <w:rFonts w:ascii="Symbol" w:hAnsi="Symbol" w:hint="default"/>
    </w:rPr>
  </w:style>
  <w:style w:type="character" w:customStyle="1" w:styleId="WW8Num68z0">
    <w:name w:val="WW8Num68z0"/>
    <w:rsid w:val="00FE4C11"/>
    <w:rPr>
      <w:rFonts w:ascii="Symbol" w:hAnsi="Symbol" w:hint="default"/>
    </w:rPr>
  </w:style>
  <w:style w:type="character" w:customStyle="1" w:styleId="WW8Num69z0">
    <w:name w:val="WW8Num69z0"/>
    <w:rsid w:val="00FE4C11"/>
    <w:rPr>
      <w:rFonts w:ascii="Symbol" w:hAnsi="Symbol" w:hint="default"/>
    </w:rPr>
  </w:style>
  <w:style w:type="character" w:customStyle="1" w:styleId="15">
    <w:name w:val="Основной шрифт абзаца1"/>
    <w:rsid w:val="00FE4C11"/>
  </w:style>
  <w:style w:type="character" w:customStyle="1" w:styleId="100">
    <w:name w:val="Знак Знак10"/>
    <w:rsid w:val="00FE4C11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FontStyle14">
    <w:name w:val="Font Style14"/>
    <w:rsid w:val="00FE4C11"/>
    <w:rPr>
      <w:rFonts w:ascii="Times New Roman" w:hAnsi="Times New Roman" w:cs="Times New Roman" w:hint="default"/>
      <w:sz w:val="20"/>
      <w:szCs w:val="20"/>
    </w:rPr>
  </w:style>
  <w:style w:type="character" w:customStyle="1" w:styleId="FontStyle17">
    <w:name w:val="Font Style17"/>
    <w:rsid w:val="00FE4C11"/>
    <w:rPr>
      <w:rFonts w:ascii="Corbel" w:hAnsi="Corbel" w:cs="Corbel" w:hint="default"/>
      <w:b/>
      <w:bCs/>
      <w:sz w:val="20"/>
      <w:szCs w:val="20"/>
    </w:rPr>
  </w:style>
  <w:style w:type="character" w:customStyle="1" w:styleId="FontStyle31">
    <w:name w:val="Font Style31"/>
    <w:uiPriority w:val="99"/>
    <w:rsid w:val="00FE4C11"/>
    <w:rPr>
      <w:rFonts w:ascii="Times New Roman" w:hAnsi="Times New Roman" w:cs="Times New Roman" w:hint="default"/>
      <w:sz w:val="24"/>
      <w:szCs w:val="24"/>
    </w:rPr>
  </w:style>
  <w:style w:type="character" w:customStyle="1" w:styleId="FontStyle47">
    <w:name w:val="Font Style47"/>
    <w:rsid w:val="00FE4C11"/>
    <w:rPr>
      <w:rFonts w:ascii="Arial" w:hAnsi="Arial" w:cs="Arial" w:hint="default"/>
      <w:sz w:val="18"/>
      <w:szCs w:val="18"/>
    </w:rPr>
  </w:style>
  <w:style w:type="character" w:customStyle="1" w:styleId="91">
    <w:name w:val="Знак Знак9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81">
    <w:name w:val="Знак Знак8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71">
    <w:name w:val="Знак Знак7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6">
    <w:name w:val="Знак Знак6"/>
    <w:rsid w:val="00FE4C1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rsid w:val="00FE4C11"/>
    <w:rPr>
      <w:rFonts w:ascii="Tahoma" w:hAnsi="Tahoma" w:cs="Tahoma" w:hint="default"/>
      <w:b/>
      <w:bCs/>
      <w:sz w:val="20"/>
      <w:szCs w:val="20"/>
    </w:rPr>
  </w:style>
  <w:style w:type="character" w:customStyle="1" w:styleId="51">
    <w:name w:val="Знак Знак5"/>
    <w:rsid w:val="00FE4C11"/>
    <w:rPr>
      <w:rFonts w:ascii="Times New Roman" w:eastAsia="Times New Roman" w:hAnsi="Times New Roman" w:cs="Times New Roman" w:hint="default"/>
      <w:sz w:val="16"/>
      <w:szCs w:val="16"/>
    </w:rPr>
  </w:style>
  <w:style w:type="character" w:customStyle="1" w:styleId="18">
    <w:name w:val="Знак Знак18"/>
    <w:rsid w:val="00FE4C11"/>
    <w:rPr>
      <w:rFonts w:ascii="Times New Roman" w:eastAsia="Times New Roman" w:hAnsi="Times New Roman" w:cs="Times New Roman" w:hint="default"/>
      <w:b/>
      <w:bCs w:val="0"/>
      <w:color w:val="000000"/>
      <w:sz w:val="25"/>
      <w:shd w:val="clear" w:color="auto" w:fill="FFFFFF"/>
    </w:rPr>
  </w:style>
  <w:style w:type="character" w:customStyle="1" w:styleId="17">
    <w:name w:val="Знак Знак17"/>
    <w:rsid w:val="00FE4C11"/>
    <w:rPr>
      <w:rFonts w:ascii="Verdana" w:eastAsia="Times New Roman" w:hAnsi="Verdana" w:hint="default"/>
      <w:sz w:val="24"/>
      <w:shd w:val="clear" w:color="auto" w:fill="FFFFFF"/>
    </w:rPr>
  </w:style>
  <w:style w:type="character" w:customStyle="1" w:styleId="16">
    <w:name w:val="Знак Знак16"/>
    <w:rsid w:val="00FE4C11"/>
    <w:rPr>
      <w:rFonts w:ascii="Verdana" w:eastAsia="Times New Roman" w:hAnsi="Verdana" w:hint="default"/>
      <w:b/>
      <w:bCs w:val="0"/>
      <w:sz w:val="24"/>
      <w:shd w:val="clear" w:color="auto" w:fill="FFFFFF"/>
    </w:rPr>
  </w:style>
  <w:style w:type="character" w:customStyle="1" w:styleId="150">
    <w:name w:val="Знак Знак15"/>
    <w:rsid w:val="00FE4C11"/>
    <w:rPr>
      <w:rFonts w:ascii="Times New Roman" w:eastAsia="Times New Roman" w:hAnsi="Times New Roman" w:cs="Times New Roman" w:hint="default"/>
      <w:b/>
      <w:bCs w:val="0"/>
      <w:color w:val="000000"/>
      <w:sz w:val="29"/>
      <w:shd w:val="clear" w:color="auto" w:fill="FFFFFF"/>
    </w:rPr>
  </w:style>
  <w:style w:type="character" w:customStyle="1" w:styleId="140">
    <w:name w:val="Знак Знак14"/>
    <w:rsid w:val="00FE4C11"/>
    <w:rPr>
      <w:rFonts w:ascii="Verdana" w:eastAsia="Times New Roman" w:hAnsi="Verdana" w:hint="default"/>
      <w:b/>
      <w:bCs w:val="0"/>
      <w:color w:val="000000"/>
      <w:sz w:val="22"/>
      <w:shd w:val="clear" w:color="auto" w:fill="FFFFFF"/>
    </w:rPr>
  </w:style>
  <w:style w:type="character" w:customStyle="1" w:styleId="130">
    <w:name w:val="Знак Знак13"/>
    <w:rsid w:val="00FE4C11"/>
    <w:rPr>
      <w:rFonts w:ascii="Verdana" w:eastAsia="Times New Roman" w:hAnsi="Verdana" w:hint="default"/>
      <w:b/>
      <w:bCs w:val="0"/>
      <w:color w:val="000000"/>
      <w:sz w:val="24"/>
      <w:shd w:val="clear" w:color="auto" w:fill="FFFFFF"/>
    </w:rPr>
  </w:style>
  <w:style w:type="character" w:customStyle="1" w:styleId="120">
    <w:name w:val="Знак Знак12"/>
    <w:rsid w:val="00FE4C11"/>
    <w:rPr>
      <w:rFonts w:ascii="Times New Roman" w:eastAsia="Times New Roman" w:hAnsi="Times New Roman" w:cs="Times New Roman" w:hint="default"/>
      <w:color w:val="000000"/>
      <w:sz w:val="24"/>
      <w:shd w:val="clear" w:color="auto" w:fill="FFFFFF"/>
    </w:rPr>
  </w:style>
  <w:style w:type="character" w:customStyle="1" w:styleId="110">
    <w:name w:val="Знак Знак11"/>
    <w:rsid w:val="00FE4C11"/>
    <w:rPr>
      <w:rFonts w:ascii="Times New Roman" w:eastAsia="Times New Roman" w:hAnsi="Times New Roman" w:cs="Times New Roman" w:hint="default"/>
      <w:b/>
      <w:bCs w:val="0"/>
      <w:sz w:val="24"/>
    </w:rPr>
  </w:style>
  <w:style w:type="character" w:customStyle="1" w:styleId="41">
    <w:name w:val="Знак Знак4"/>
    <w:rsid w:val="00FE4C11"/>
    <w:rPr>
      <w:rFonts w:ascii="Times New Roman" w:eastAsia="Times New Roman" w:hAnsi="Times New Roman" w:cs="Times New Roman" w:hint="default"/>
      <w:color w:val="000000"/>
      <w:sz w:val="25"/>
      <w:shd w:val="clear" w:color="auto" w:fill="FFFFFF"/>
    </w:rPr>
  </w:style>
  <w:style w:type="character" w:customStyle="1" w:styleId="afc">
    <w:name w:val="Символ сноски"/>
    <w:rsid w:val="00FE4C11"/>
    <w:rPr>
      <w:vertAlign w:val="superscript"/>
    </w:rPr>
  </w:style>
  <w:style w:type="character" w:customStyle="1" w:styleId="32">
    <w:name w:val="Знак Знак3"/>
    <w:rsid w:val="00FE4C11"/>
    <w:rPr>
      <w:rFonts w:ascii="Times New Roman" w:eastAsia="Times New Roman" w:hAnsi="Times New Roman" w:cs="Times New Roman" w:hint="default"/>
    </w:rPr>
  </w:style>
  <w:style w:type="character" w:customStyle="1" w:styleId="23">
    <w:name w:val="Знак Знак2"/>
    <w:rsid w:val="00FE4C11"/>
    <w:rPr>
      <w:rFonts w:ascii="Times New Roman" w:eastAsia="Times New Roman" w:hAnsi="Times New Roman" w:cs="Times New Roman" w:hint="default"/>
      <w:sz w:val="24"/>
    </w:rPr>
  </w:style>
  <w:style w:type="character" w:customStyle="1" w:styleId="19">
    <w:name w:val="Знак примечания1"/>
    <w:rsid w:val="00FE4C11"/>
    <w:rPr>
      <w:sz w:val="16"/>
    </w:rPr>
  </w:style>
  <w:style w:type="character" w:customStyle="1" w:styleId="1a">
    <w:name w:val="Знак Знак1"/>
    <w:rsid w:val="00FE4C11"/>
    <w:rPr>
      <w:rFonts w:ascii="Times New Roman" w:eastAsia="Times New Roman" w:hAnsi="Times New Roman" w:cs="Times New Roman" w:hint="default"/>
    </w:rPr>
  </w:style>
  <w:style w:type="character" w:customStyle="1" w:styleId="FontStyle43">
    <w:name w:val="Font Style43"/>
    <w:rsid w:val="00FE4C11"/>
    <w:rPr>
      <w:rFonts w:ascii="Times New Roman" w:hAnsi="Times New Roman" w:cs="Times New Roman" w:hint="default"/>
      <w:sz w:val="18"/>
      <w:szCs w:val="18"/>
    </w:rPr>
  </w:style>
  <w:style w:type="character" w:customStyle="1" w:styleId="FontStyle61">
    <w:name w:val="Font Style61"/>
    <w:rsid w:val="00FE4C11"/>
    <w:rPr>
      <w:rFonts w:ascii="Arial Black" w:hAnsi="Arial Black" w:cs="Arial Black" w:hint="default"/>
      <w:i/>
      <w:iCs/>
      <w:sz w:val="10"/>
      <w:szCs w:val="10"/>
    </w:rPr>
  </w:style>
  <w:style w:type="character" w:customStyle="1" w:styleId="FontStyle126">
    <w:name w:val="Font Style126"/>
    <w:rsid w:val="00FE4C1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1">
    <w:name w:val="Font Style131"/>
    <w:rsid w:val="00FE4C11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fd">
    <w:name w:val="Знак Знак"/>
    <w:rsid w:val="00FE4C11"/>
    <w:rPr>
      <w:rFonts w:ascii="Tahoma" w:eastAsia="Times New Roman" w:hAnsi="Tahoma" w:cs="Tahoma" w:hint="default"/>
      <w:sz w:val="16"/>
      <w:szCs w:val="16"/>
    </w:rPr>
  </w:style>
  <w:style w:type="character" w:customStyle="1" w:styleId="apple-converted-space">
    <w:name w:val="apple-converted-space"/>
    <w:basedOn w:val="15"/>
    <w:rsid w:val="00FE4C11"/>
  </w:style>
  <w:style w:type="paragraph" w:customStyle="1" w:styleId="1b">
    <w:name w:val="Абзац списка1"/>
    <w:basedOn w:val="a"/>
    <w:rsid w:val="00494E25"/>
    <w:pPr>
      <w:suppressAutoHyphens w:val="0"/>
      <w:ind w:left="708"/>
    </w:pPr>
    <w:rPr>
      <w:rFonts w:eastAsia="Calibri"/>
      <w:sz w:val="20"/>
      <w:szCs w:val="20"/>
      <w:lang w:eastAsia="ru-RU"/>
    </w:rPr>
  </w:style>
  <w:style w:type="table" w:styleId="afe">
    <w:name w:val="Table Grid"/>
    <w:basedOn w:val="a1"/>
    <w:uiPriority w:val="59"/>
    <w:rsid w:val="00260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115pt">
    <w:name w:val="Основной текст + Times New Roman;11;5 pt"/>
    <w:basedOn w:val="a0"/>
    <w:rsid w:val="002602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4FC4B-E439-4850-BD52-0465FDDD7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20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Учитель</cp:lastModifiedBy>
  <cp:revision>28</cp:revision>
  <dcterms:created xsi:type="dcterms:W3CDTF">2020-09-16T06:39:00Z</dcterms:created>
  <dcterms:modified xsi:type="dcterms:W3CDTF">2024-09-16T05:42:00Z</dcterms:modified>
</cp:coreProperties>
</file>